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004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73"/>
        <w:gridCol w:w="1418"/>
        <w:gridCol w:w="4111"/>
        <w:gridCol w:w="1302"/>
        <w:gridCol w:w="943"/>
      </w:tblGrid>
      <w:tr w:rsidR="0023597C" w14:paraId="18A54435" w14:textId="77777777" w:rsidTr="00302A79">
        <w:tc>
          <w:tcPr>
            <w:tcW w:w="100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9F5BF" w14:textId="0A25C94D" w:rsidR="0023597C" w:rsidRPr="00132D0A" w:rsidRDefault="00B07316" w:rsidP="00B07316">
            <w:pPr>
              <w:pStyle w:val="1"/>
              <w:rPr>
                <w:rFonts w:asciiTheme="minorHAnsi" w:hAnsiTheme="minorHAnsi" w:cstheme="minorHAnsi"/>
              </w:rPr>
            </w:pPr>
            <w:bookmarkStart w:id="0" w:name="_Hlk108335878"/>
            <w:r>
              <w:rPr>
                <w:rFonts w:asciiTheme="minorHAnsi" w:hAnsiTheme="minorHAnsi" w:cstheme="minorHAnsi"/>
              </w:rPr>
              <w:t>Umowa zlecenie</w:t>
            </w:r>
            <w:r w:rsidR="0023597C" w:rsidRPr="00132D0A">
              <w:rPr>
                <w:rFonts w:asciiTheme="minorHAnsi" w:hAnsiTheme="minorHAnsi" w:cstheme="minorHAnsi"/>
              </w:rPr>
              <w:t xml:space="preserve"> nr </w:t>
            </w:r>
            <w:r w:rsidR="008C06C5" w:rsidRPr="00132D0A">
              <w:rPr>
                <w:rFonts w:asciiTheme="minorHAnsi" w:hAnsiTheme="minorHAnsi" w:cstheme="minorHAnsi"/>
              </w:rPr>
              <w:t>41/IR/2022/</w:t>
            </w:r>
            <w:r>
              <w:rPr>
                <w:rFonts w:asciiTheme="minorHAnsi" w:hAnsiTheme="minorHAnsi" w:cstheme="minorHAnsi"/>
              </w:rPr>
              <w:t>M</w:t>
            </w:r>
            <w:r w:rsidR="0023597C" w:rsidRPr="00132D0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23597C" w14:paraId="7CDBDD00" w14:textId="77777777" w:rsidTr="00886189">
        <w:trPr>
          <w:trHeight w:val="364"/>
        </w:trPr>
        <w:tc>
          <w:tcPr>
            <w:tcW w:w="2273" w:type="dxa"/>
            <w:tcBorders>
              <w:top w:val="single" w:sz="4" w:space="0" w:color="auto"/>
            </w:tcBorders>
          </w:tcPr>
          <w:p w14:paraId="173651FD" w14:textId="77777777" w:rsidR="0023597C" w:rsidRPr="00532EB3" w:rsidRDefault="0023597C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ELEMENTU PROJEKTU BUDOWLANEGO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44C60C8A" w14:textId="7DA3500E" w:rsidR="0023597C" w:rsidRPr="00532EB3" w:rsidRDefault="0023597C" w:rsidP="00A371DD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532EB3">
              <w:rPr>
                <w:rFonts w:asciiTheme="minorHAnsi" w:hAnsiTheme="minorHAnsi" w:cstheme="minorHAnsi"/>
                <w:b/>
                <w:sz w:val="20"/>
              </w:rPr>
              <w:t xml:space="preserve">PROJEKT </w:t>
            </w:r>
            <w:r w:rsidR="00A371DD">
              <w:rPr>
                <w:rFonts w:asciiTheme="minorHAnsi" w:hAnsiTheme="minorHAnsi" w:cstheme="minorHAnsi"/>
                <w:b/>
                <w:sz w:val="20"/>
              </w:rPr>
              <w:t>WYKONAWCZY</w:t>
            </w:r>
          </w:p>
        </w:tc>
      </w:tr>
      <w:tr w:rsidR="00D05BDB" w14:paraId="7017F479" w14:textId="77777777" w:rsidTr="00302A79">
        <w:tc>
          <w:tcPr>
            <w:tcW w:w="2273" w:type="dxa"/>
            <w:tcBorders>
              <w:top w:val="single" w:sz="4" w:space="0" w:color="auto"/>
            </w:tcBorders>
          </w:tcPr>
          <w:p w14:paraId="19BA4529" w14:textId="334383F6" w:rsidR="00D05BDB" w:rsidRPr="00532EB3" w:rsidRDefault="00D05BDB" w:rsidP="00302A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NUMER TOMU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19FBE8A0" w14:textId="42F7364F" w:rsidR="00D05BDB" w:rsidRPr="00532EB3" w:rsidRDefault="00E543FE" w:rsidP="00435E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P</w:t>
            </w:r>
            <w:r w:rsidR="00A565C4">
              <w:rPr>
                <w:rFonts w:asciiTheme="minorHAnsi" w:hAnsiTheme="minorHAnsi" w:cstheme="minorHAnsi"/>
                <w:b/>
                <w:sz w:val="20"/>
              </w:rPr>
              <w:t>W.S.P</w:t>
            </w:r>
            <w:bookmarkStart w:id="1" w:name="_GoBack"/>
            <w:bookmarkEnd w:id="1"/>
          </w:p>
        </w:tc>
      </w:tr>
      <w:tr w:rsidR="00A371DD" w14:paraId="1507B0D4" w14:textId="77777777" w:rsidTr="00302A79">
        <w:tc>
          <w:tcPr>
            <w:tcW w:w="2273" w:type="dxa"/>
            <w:tcBorders>
              <w:top w:val="single" w:sz="4" w:space="0" w:color="auto"/>
            </w:tcBorders>
          </w:tcPr>
          <w:p w14:paraId="67C4341B" w14:textId="2DB850F8" w:rsidR="00A371DD" w:rsidRPr="00532EB3" w:rsidRDefault="00A371DD" w:rsidP="00302A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ZAWARTOŚĆ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6D0FDFC0" w14:textId="67D5544E" w:rsidR="00A371DD" w:rsidRDefault="00A371DD" w:rsidP="00A565C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INSTALACJE SANITARNE – </w:t>
            </w:r>
            <w:r w:rsidR="00A565C4">
              <w:rPr>
                <w:rFonts w:asciiTheme="minorHAnsi" w:hAnsiTheme="minorHAnsi" w:cstheme="minorHAnsi"/>
                <w:b/>
                <w:sz w:val="20"/>
              </w:rPr>
              <w:t>PRZYŁĄCZE CIEPLNE</w:t>
            </w:r>
          </w:p>
        </w:tc>
      </w:tr>
      <w:tr w:rsidR="00D05BDB" w14:paraId="32FD8470" w14:textId="77777777" w:rsidTr="00302A79">
        <w:tc>
          <w:tcPr>
            <w:tcW w:w="2273" w:type="dxa"/>
            <w:tcBorders>
              <w:top w:val="single" w:sz="4" w:space="0" w:color="auto"/>
            </w:tcBorders>
          </w:tcPr>
          <w:p w14:paraId="620AC88E" w14:textId="11D76AB3" w:rsidR="00D05BDB" w:rsidRPr="00532EB3" w:rsidRDefault="00886189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NAZWA PROJEKTU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52BCE081" w14:textId="53717C0D" w:rsidR="00D05BDB" w:rsidRPr="00532EB3" w:rsidRDefault="003E4F34" w:rsidP="003E4F3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REMONT POMIESZCZENIA NA 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>WĘZ</w:t>
            </w:r>
            <w:r>
              <w:rPr>
                <w:rFonts w:asciiTheme="minorHAnsi" w:hAnsiTheme="minorHAnsi" w:cstheme="minorHAnsi"/>
                <w:b/>
                <w:sz w:val="20"/>
              </w:rPr>
              <w:t>E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>Ł CIEPLN</w:t>
            </w:r>
            <w:r>
              <w:rPr>
                <w:rFonts w:asciiTheme="minorHAnsi" w:hAnsiTheme="minorHAnsi" w:cstheme="minorHAnsi"/>
                <w:b/>
                <w:sz w:val="20"/>
              </w:rPr>
              <w:t>Y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 xml:space="preserve"> I </w:t>
            </w:r>
            <w:r>
              <w:rPr>
                <w:rFonts w:asciiTheme="minorHAnsi" w:hAnsiTheme="minorHAnsi" w:cstheme="minorHAnsi"/>
                <w:b/>
                <w:sz w:val="20"/>
              </w:rPr>
              <w:t xml:space="preserve">BUDOWA 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>PRZYŁĄCZA SIECI CIEPLNEJ DLA BUDYNKU KOMENDY MIEJSKIEJ POLICJI W POZNANIU</w:t>
            </w:r>
          </w:p>
        </w:tc>
      </w:tr>
      <w:tr w:rsidR="00D05BDB" w14:paraId="3722B956" w14:textId="77777777" w:rsidTr="00302A79">
        <w:tc>
          <w:tcPr>
            <w:tcW w:w="2273" w:type="dxa"/>
          </w:tcPr>
          <w:p w14:paraId="42CE92C8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ZADANIA INWESTYCYJNEGO</w:t>
            </w:r>
          </w:p>
        </w:tc>
        <w:tc>
          <w:tcPr>
            <w:tcW w:w="7774" w:type="dxa"/>
            <w:gridSpan w:val="4"/>
          </w:tcPr>
          <w:p w14:paraId="09E1D12F" w14:textId="484157FB" w:rsidR="00D05BDB" w:rsidRPr="00532EB3" w:rsidRDefault="00287BFF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287BFF">
              <w:rPr>
                <w:rFonts w:asciiTheme="minorHAnsi" w:hAnsiTheme="minorHAnsi" w:cstheme="minorHAnsi"/>
                <w:b/>
                <w:sz w:val="20"/>
              </w:rPr>
              <w:t>OPRACOWANIE DOKUMENTACJI PROJEKTOWEJ DLA BUDOWY WĘZŁA CIEPLNEGO I PRZYŁĄCZA SIECI CIEPLNEJ DLA BUDYNKU KOMENDY MIEJSKIEJ POLICJI W POZNANIU, UL SZYLINGA 2</w:t>
            </w:r>
          </w:p>
        </w:tc>
      </w:tr>
      <w:tr w:rsidR="00D05BDB" w14:paraId="5FF162A9" w14:textId="77777777" w:rsidTr="00302A79">
        <w:tc>
          <w:tcPr>
            <w:tcW w:w="2273" w:type="dxa"/>
          </w:tcPr>
          <w:p w14:paraId="4A2CFA19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ADRES OBIEKTU BUDOWLANEGO</w:t>
            </w:r>
          </w:p>
        </w:tc>
        <w:tc>
          <w:tcPr>
            <w:tcW w:w="7774" w:type="dxa"/>
            <w:gridSpan w:val="4"/>
          </w:tcPr>
          <w:p w14:paraId="3A837377" w14:textId="69B810C9" w:rsidR="00D05BDB" w:rsidRPr="00532EB3" w:rsidRDefault="00287BFF" w:rsidP="00287BF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287BFF">
              <w:rPr>
                <w:rFonts w:asciiTheme="minorHAnsi" w:hAnsiTheme="minorHAnsi" w:cstheme="minorHAnsi"/>
                <w:b/>
                <w:sz w:val="20"/>
              </w:rPr>
              <w:t>UL. SZYLINGA 2, 60-787 POZNAŃ</w:t>
            </w:r>
          </w:p>
        </w:tc>
      </w:tr>
      <w:tr w:rsidR="00D05BDB" w14:paraId="2CC37570" w14:textId="77777777" w:rsidTr="00302A79">
        <w:tc>
          <w:tcPr>
            <w:tcW w:w="2273" w:type="dxa"/>
          </w:tcPr>
          <w:p w14:paraId="4A62E3B5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KATEGORIA OBIEKTU BUDOWLANEGO</w:t>
            </w:r>
          </w:p>
        </w:tc>
        <w:tc>
          <w:tcPr>
            <w:tcW w:w="7774" w:type="dxa"/>
            <w:gridSpan w:val="4"/>
          </w:tcPr>
          <w:p w14:paraId="4EC66953" w14:textId="5C65C574" w:rsidR="00D05BDB" w:rsidRPr="00532EB3" w:rsidRDefault="00132D0A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VIII, </w:t>
            </w:r>
            <w:r w:rsidR="0068166B">
              <w:rPr>
                <w:rFonts w:asciiTheme="minorHAnsi" w:hAnsiTheme="minorHAnsi" w:cstheme="minorHAnsi"/>
                <w:b/>
                <w:sz w:val="20"/>
              </w:rPr>
              <w:t>XII</w:t>
            </w:r>
          </w:p>
        </w:tc>
      </w:tr>
      <w:tr w:rsidR="00D05BDB" w14:paraId="397CC1A1" w14:textId="77777777" w:rsidTr="00302A79">
        <w:tc>
          <w:tcPr>
            <w:tcW w:w="2273" w:type="dxa"/>
          </w:tcPr>
          <w:p w14:paraId="617D0CD2" w14:textId="77777777" w:rsidR="00D05BDB" w:rsidRPr="00532EB3" w:rsidRDefault="00D05BDB" w:rsidP="00DA1CC2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JEDNOSTKI EWIDENCYJNEJ</w:t>
            </w:r>
          </w:p>
          <w:p w14:paraId="1561CAE7" w14:textId="77777777" w:rsidR="00D05BDB" w:rsidRPr="00532EB3" w:rsidRDefault="00D05BDB" w:rsidP="00DA1CC2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I NUMER OBRĘBU EWIDENCYJNEGO</w:t>
            </w:r>
          </w:p>
          <w:p w14:paraId="63B1C7FF" w14:textId="77777777" w:rsidR="00D05BDB" w:rsidRPr="00532EB3" w:rsidRDefault="00D05BDB" w:rsidP="00DA1CC2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NUMER DZIAŁEK EWIDENCYJNYCH</w:t>
            </w:r>
          </w:p>
        </w:tc>
        <w:tc>
          <w:tcPr>
            <w:tcW w:w="7774" w:type="dxa"/>
            <w:gridSpan w:val="4"/>
          </w:tcPr>
          <w:p w14:paraId="365277CD" w14:textId="5DB8B14E" w:rsidR="00D05BDB" w:rsidRPr="00532EB3" w:rsidRDefault="008120AB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8120AB">
              <w:rPr>
                <w:rFonts w:asciiTheme="minorHAnsi" w:hAnsiTheme="minorHAnsi" w:cstheme="minorHAnsi"/>
                <w:b/>
                <w:sz w:val="20"/>
              </w:rPr>
              <w:t>306401_1</w:t>
            </w:r>
            <w:r w:rsidR="00D05BDB" w:rsidRPr="00532EB3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</w:rPr>
              <w:t>MIASTO POZNAŃ</w:t>
            </w:r>
          </w:p>
          <w:p w14:paraId="14CAB81C" w14:textId="7F308B7D" w:rsidR="00D05BDB" w:rsidRPr="00532EB3" w:rsidRDefault="00287BFF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ŁAZARZ OBRĘB NR 0039</w:t>
            </w:r>
          </w:p>
          <w:p w14:paraId="4005CC55" w14:textId="10251625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532EB3">
              <w:rPr>
                <w:rFonts w:asciiTheme="minorHAnsi" w:hAnsiTheme="minorHAnsi" w:cstheme="minorHAnsi"/>
                <w:b/>
                <w:sz w:val="20"/>
              </w:rPr>
              <w:t xml:space="preserve">DZ. NR </w:t>
            </w:r>
            <w:r w:rsidR="00287BFF">
              <w:rPr>
                <w:rFonts w:asciiTheme="minorHAnsi" w:hAnsiTheme="minorHAnsi" w:cstheme="minorHAnsi"/>
                <w:b/>
                <w:sz w:val="20"/>
              </w:rPr>
              <w:t>3/8</w:t>
            </w:r>
            <w:r w:rsidR="00886189">
              <w:rPr>
                <w:rFonts w:asciiTheme="minorHAnsi" w:hAnsiTheme="minorHAnsi" w:cstheme="minorHAnsi"/>
                <w:b/>
                <w:sz w:val="20"/>
              </w:rPr>
              <w:t>, 3/11</w:t>
            </w:r>
          </w:p>
        </w:tc>
      </w:tr>
      <w:tr w:rsidR="00D05BDB" w14:paraId="250D0407" w14:textId="77777777" w:rsidTr="00302A79">
        <w:tc>
          <w:tcPr>
            <w:tcW w:w="2273" w:type="dxa"/>
          </w:tcPr>
          <w:p w14:paraId="021D14C9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INWESTORA</w:t>
            </w:r>
          </w:p>
        </w:tc>
        <w:tc>
          <w:tcPr>
            <w:tcW w:w="7774" w:type="dxa"/>
            <w:gridSpan w:val="4"/>
          </w:tcPr>
          <w:p w14:paraId="4E2618C9" w14:textId="77777777" w:rsidR="008120AB" w:rsidRPr="008120AB" w:rsidRDefault="008120AB" w:rsidP="008120AB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bookmarkStart w:id="2" w:name="_Hlk103086136"/>
            <w:r w:rsidRPr="008120AB">
              <w:rPr>
                <w:rFonts w:asciiTheme="minorHAnsi" w:hAnsiTheme="minorHAnsi" w:cstheme="minorHAnsi"/>
                <w:b/>
                <w:sz w:val="20"/>
              </w:rPr>
              <w:t>KOMENDA WOJEWÓDZKA POLICJI W POZNANIU</w:t>
            </w:r>
          </w:p>
          <w:p w14:paraId="5511C059" w14:textId="5C1AF700" w:rsidR="00D05BDB" w:rsidRPr="00532EB3" w:rsidRDefault="008120AB" w:rsidP="00886189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8120AB">
              <w:rPr>
                <w:rFonts w:asciiTheme="minorHAnsi" w:hAnsiTheme="minorHAnsi" w:cstheme="minorHAnsi"/>
                <w:b/>
                <w:sz w:val="20"/>
              </w:rPr>
              <w:t>UL. KOCHANOWSKIEGO 2a</w:t>
            </w:r>
            <w:r w:rsidR="00886189">
              <w:rPr>
                <w:rFonts w:asciiTheme="minorHAnsi" w:hAnsiTheme="minorHAnsi" w:cstheme="minorHAnsi"/>
                <w:b/>
                <w:sz w:val="20"/>
              </w:rPr>
              <w:t xml:space="preserve">, </w:t>
            </w:r>
            <w:r w:rsidRPr="008120AB">
              <w:rPr>
                <w:rFonts w:asciiTheme="minorHAnsi" w:hAnsiTheme="minorHAnsi" w:cstheme="minorHAnsi"/>
                <w:b/>
                <w:sz w:val="20"/>
              </w:rPr>
              <w:t>60-844 POZNAŃ</w:t>
            </w:r>
            <w:bookmarkEnd w:id="2"/>
          </w:p>
        </w:tc>
      </w:tr>
      <w:tr w:rsidR="00D05BDB" w14:paraId="1329C5E2" w14:textId="77777777" w:rsidTr="00302A79">
        <w:tc>
          <w:tcPr>
            <w:tcW w:w="2273" w:type="dxa"/>
          </w:tcPr>
          <w:p w14:paraId="7F605762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ZAKRES OPRACOWANIA</w:t>
            </w:r>
          </w:p>
        </w:tc>
        <w:tc>
          <w:tcPr>
            <w:tcW w:w="1418" w:type="dxa"/>
          </w:tcPr>
          <w:p w14:paraId="2E053873" w14:textId="399C1129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FUNKCJA PROJEKTOWA</w:t>
            </w:r>
          </w:p>
        </w:tc>
        <w:tc>
          <w:tcPr>
            <w:tcW w:w="4111" w:type="dxa"/>
          </w:tcPr>
          <w:p w14:paraId="19535258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IMIĘ I NAZWISKO, SPECJALNOŚĆ I NUMER UPRAWNIEŃ BUDOWLANYCH</w:t>
            </w:r>
          </w:p>
        </w:tc>
        <w:tc>
          <w:tcPr>
            <w:tcW w:w="1302" w:type="dxa"/>
          </w:tcPr>
          <w:p w14:paraId="2C8AC725" w14:textId="77777777" w:rsidR="00D05BDB" w:rsidRPr="005F298B" w:rsidRDefault="00D05BDB" w:rsidP="0023597C">
            <w:pPr>
              <w:spacing w:after="0" w:line="240" w:lineRule="auto"/>
            </w:pPr>
            <w:r w:rsidRPr="005F298B">
              <w:t>DATA OPRACOWANIA</w:t>
            </w:r>
          </w:p>
        </w:tc>
        <w:tc>
          <w:tcPr>
            <w:tcW w:w="943" w:type="dxa"/>
          </w:tcPr>
          <w:p w14:paraId="6306B3BA" w14:textId="77777777" w:rsidR="00D05BDB" w:rsidRPr="005F298B" w:rsidRDefault="00D05BDB" w:rsidP="0023597C">
            <w:pPr>
              <w:spacing w:after="0" w:line="240" w:lineRule="auto"/>
            </w:pPr>
            <w:r w:rsidRPr="005F298B">
              <w:t>PODPIS</w:t>
            </w:r>
          </w:p>
        </w:tc>
      </w:tr>
      <w:tr w:rsidR="00A565C4" w:rsidRPr="00886189" w14:paraId="175A2760" w14:textId="77777777" w:rsidTr="00302A79">
        <w:tc>
          <w:tcPr>
            <w:tcW w:w="2273" w:type="dxa"/>
            <w:vMerge w:val="restart"/>
          </w:tcPr>
          <w:p w14:paraId="575BA128" w14:textId="77777777" w:rsidR="00A565C4" w:rsidRPr="00886189" w:rsidRDefault="00A565C4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</w:rPr>
            </w:pPr>
            <w:r w:rsidRPr="00886189">
              <w:rPr>
                <w:rFonts w:asciiTheme="minorHAnsi" w:hAnsiTheme="minorHAnsi" w:cstheme="minorHAnsi"/>
                <w:b/>
                <w:sz w:val="18"/>
              </w:rPr>
              <w:t>INSTALACJE SANITARNE</w:t>
            </w:r>
          </w:p>
          <w:p w14:paraId="7142639B" w14:textId="4EB322A4" w:rsidR="00A565C4" w:rsidRPr="00886189" w:rsidRDefault="00A565C4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</w:rPr>
            </w:pPr>
            <w:r w:rsidRPr="00886189">
              <w:rPr>
                <w:rFonts w:asciiTheme="minorHAnsi" w:hAnsiTheme="minorHAnsi" w:cstheme="minorHAnsi"/>
                <w:b/>
                <w:sz w:val="18"/>
              </w:rPr>
              <w:t xml:space="preserve">- </w:t>
            </w:r>
            <w:r>
              <w:rPr>
                <w:rFonts w:asciiTheme="minorHAnsi" w:hAnsiTheme="minorHAnsi" w:cstheme="minorHAnsi"/>
                <w:b/>
                <w:sz w:val="18"/>
              </w:rPr>
              <w:t xml:space="preserve">PRZYŁĄCZE I </w:t>
            </w:r>
            <w:r w:rsidRPr="00886189">
              <w:rPr>
                <w:rFonts w:asciiTheme="minorHAnsi" w:hAnsiTheme="minorHAnsi" w:cstheme="minorHAnsi"/>
                <w:b/>
                <w:sz w:val="18"/>
              </w:rPr>
              <w:t>WĘZEŁ CIEPLNY</w:t>
            </w:r>
          </w:p>
          <w:p w14:paraId="69E0EF4E" w14:textId="06E80F42" w:rsidR="00A565C4" w:rsidRPr="00886189" w:rsidRDefault="00A565C4" w:rsidP="00886189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1418" w:type="dxa"/>
          </w:tcPr>
          <w:p w14:paraId="754970E1" w14:textId="0F9E177E" w:rsidR="00A565C4" w:rsidRPr="00886189" w:rsidRDefault="00A565C4" w:rsidP="0023597C">
            <w:pPr>
              <w:spacing w:after="0" w:line="240" w:lineRule="auto"/>
              <w:rPr>
                <w:rFonts w:asciiTheme="minorHAnsi" w:hAnsiTheme="minorHAnsi" w:cstheme="minorHAnsi"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PROJEKTANT</w:t>
            </w:r>
          </w:p>
        </w:tc>
        <w:tc>
          <w:tcPr>
            <w:tcW w:w="4111" w:type="dxa"/>
          </w:tcPr>
          <w:p w14:paraId="2661A715" w14:textId="77777777" w:rsidR="00A565C4" w:rsidRPr="00570281" w:rsidRDefault="00A565C4" w:rsidP="000259F3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570281">
              <w:rPr>
                <w:rFonts w:asciiTheme="minorHAnsi" w:hAnsiTheme="minorHAnsi" w:cstheme="minorHAnsi"/>
                <w:b/>
                <w:sz w:val="18"/>
              </w:rPr>
              <w:t>RYSZARD SOBAŃSKI</w:t>
            </w:r>
          </w:p>
          <w:p w14:paraId="0B5399EA" w14:textId="77777777" w:rsidR="00A565C4" w:rsidRPr="00884184" w:rsidRDefault="00A565C4" w:rsidP="000259F3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1"/>
                <w:szCs w:val="11"/>
              </w:rPr>
            </w:pPr>
            <w:r w:rsidRPr="00570281">
              <w:rPr>
                <w:rFonts w:asciiTheme="minorHAnsi" w:hAnsiTheme="minorHAnsi" w:cstheme="minorHAnsi"/>
                <w:sz w:val="11"/>
                <w:szCs w:val="11"/>
              </w:rPr>
              <w:t xml:space="preserve">SPEC. </w:t>
            </w:r>
            <w:r w:rsidRPr="00884184">
              <w:rPr>
                <w:rFonts w:asciiTheme="minorHAnsi" w:hAnsiTheme="minorHAnsi" w:cstheme="minorHAnsi"/>
                <w:sz w:val="11"/>
                <w:szCs w:val="11"/>
              </w:rPr>
              <w:t>INSTALACYJNA W ZAKRESIE SIECI, INSTALACJI I URZĄDZEŃ CIEPLNYCH, WENTYLACYJNYCH, GAZOWYCH, WODOCIĄGOWYCH I KANALIZACYJNYCH DO PROJEKTOWANIA BEZ OGRANICZEŃ</w:t>
            </w:r>
          </w:p>
          <w:p w14:paraId="1D7C5702" w14:textId="21444BD9" w:rsidR="00A565C4" w:rsidRPr="00886189" w:rsidRDefault="00A565C4" w:rsidP="0088618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196/PW/93</w:t>
            </w:r>
          </w:p>
        </w:tc>
        <w:tc>
          <w:tcPr>
            <w:tcW w:w="1302" w:type="dxa"/>
          </w:tcPr>
          <w:p w14:paraId="4622B786" w14:textId="34041322" w:rsidR="00A565C4" w:rsidRPr="00886189" w:rsidRDefault="00A565C4" w:rsidP="0023597C">
            <w:pPr>
              <w:spacing w:after="0" w:line="240" w:lineRule="auto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CZERWIEC</w:t>
            </w:r>
            <w:r w:rsidRPr="00886189">
              <w:rPr>
                <w:sz w:val="18"/>
                <w:szCs w:val="16"/>
              </w:rPr>
              <w:t xml:space="preserve"> 2022</w:t>
            </w:r>
          </w:p>
        </w:tc>
        <w:tc>
          <w:tcPr>
            <w:tcW w:w="943" w:type="dxa"/>
          </w:tcPr>
          <w:p w14:paraId="3CE77AAE" w14:textId="77777777" w:rsidR="00A565C4" w:rsidRPr="00886189" w:rsidRDefault="00A565C4" w:rsidP="0023597C">
            <w:pPr>
              <w:spacing w:after="0" w:line="240" w:lineRule="auto"/>
              <w:rPr>
                <w:sz w:val="18"/>
              </w:rPr>
            </w:pPr>
          </w:p>
        </w:tc>
      </w:tr>
      <w:tr w:rsidR="00A565C4" w:rsidRPr="00886189" w14:paraId="632117DB" w14:textId="77777777" w:rsidTr="00302A79">
        <w:tc>
          <w:tcPr>
            <w:tcW w:w="2273" w:type="dxa"/>
            <w:vMerge/>
          </w:tcPr>
          <w:p w14:paraId="368019FC" w14:textId="77777777" w:rsidR="00A565C4" w:rsidRPr="00886189" w:rsidRDefault="00A565C4" w:rsidP="00886189">
            <w:pPr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418" w:type="dxa"/>
          </w:tcPr>
          <w:p w14:paraId="736F6DCB" w14:textId="26B24C1E" w:rsidR="00A565C4" w:rsidRPr="00886189" w:rsidRDefault="00A565C4" w:rsidP="0023597C">
            <w:pPr>
              <w:spacing w:after="0" w:line="240" w:lineRule="auto"/>
              <w:rPr>
                <w:rFonts w:asciiTheme="minorHAnsi" w:hAnsiTheme="minorHAnsi" w:cstheme="minorHAnsi"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SPRAWDZAJĄCY</w:t>
            </w:r>
          </w:p>
        </w:tc>
        <w:tc>
          <w:tcPr>
            <w:tcW w:w="4111" w:type="dxa"/>
          </w:tcPr>
          <w:p w14:paraId="204923C7" w14:textId="77777777" w:rsidR="00A565C4" w:rsidRPr="00886189" w:rsidRDefault="00A565C4" w:rsidP="000259F3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 xml:space="preserve">MGR INŻ. </w:t>
            </w:r>
            <w:r w:rsidRPr="00886189">
              <w:rPr>
                <w:rFonts w:asciiTheme="minorHAnsi" w:hAnsiTheme="minorHAnsi" w:cstheme="minorHAnsi"/>
                <w:b/>
                <w:sz w:val="18"/>
              </w:rPr>
              <w:t>MAŁGORZATA KŁOSOWSKA</w:t>
            </w:r>
          </w:p>
          <w:p w14:paraId="30EE4BD5" w14:textId="77777777" w:rsidR="00A565C4" w:rsidRPr="00884184" w:rsidRDefault="00A565C4" w:rsidP="000259F3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1"/>
                <w:szCs w:val="11"/>
              </w:rPr>
            </w:pPr>
            <w:r w:rsidRPr="00884184">
              <w:rPr>
                <w:rFonts w:asciiTheme="minorHAnsi" w:hAnsiTheme="minorHAnsi" w:cstheme="minorHAnsi"/>
                <w:sz w:val="11"/>
                <w:szCs w:val="11"/>
              </w:rPr>
              <w:t>SPEC. INSTALACYJNA W ZAKRESIE SIECI, INSTALACJI I URZĄDZEŃ CIEPLNYCH, WENTYLACYJNYCH, GAZOWYCH, WODOCIĄGOWYCH I KANALIZACYJNYCH DO PROJEKTOWANIA BEZ OGRANICZEŃ</w:t>
            </w:r>
          </w:p>
          <w:p w14:paraId="14D4058D" w14:textId="40DFE93E" w:rsidR="00A565C4" w:rsidRPr="00886189" w:rsidRDefault="00A565C4" w:rsidP="0023597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WKP/0405/POOS/16</w:t>
            </w:r>
          </w:p>
        </w:tc>
        <w:tc>
          <w:tcPr>
            <w:tcW w:w="1302" w:type="dxa"/>
          </w:tcPr>
          <w:p w14:paraId="24E5AEFE" w14:textId="53984C34" w:rsidR="00A565C4" w:rsidRPr="00886189" w:rsidRDefault="00A565C4" w:rsidP="0023597C">
            <w:pPr>
              <w:spacing w:after="0" w:line="240" w:lineRule="auto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CZERWIEC</w:t>
            </w:r>
            <w:r w:rsidRPr="00886189">
              <w:rPr>
                <w:sz w:val="18"/>
                <w:szCs w:val="16"/>
              </w:rPr>
              <w:t xml:space="preserve"> 2022</w:t>
            </w:r>
          </w:p>
        </w:tc>
        <w:tc>
          <w:tcPr>
            <w:tcW w:w="943" w:type="dxa"/>
          </w:tcPr>
          <w:p w14:paraId="1A7705AA" w14:textId="77777777" w:rsidR="00A565C4" w:rsidRPr="00886189" w:rsidRDefault="00A565C4" w:rsidP="0023597C">
            <w:pPr>
              <w:spacing w:after="0" w:line="240" w:lineRule="auto"/>
              <w:rPr>
                <w:sz w:val="18"/>
              </w:rPr>
            </w:pPr>
          </w:p>
        </w:tc>
      </w:tr>
      <w:tr w:rsidR="00886189" w14:paraId="513A82B9" w14:textId="77777777" w:rsidTr="00302A79">
        <w:tc>
          <w:tcPr>
            <w:tcW w:w="10047" w:type="dxa"/>
            <w:gridSpan w:val="5"/>
          </w:tcPr>
          <w:p w14:paraId="63328A44" w14:textId="77777777" w:rsidR="00A371DD" w:rsidRDefault="00A371DD" w:rsidP="00A371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28"/>
                <w:szCs w:val="28"/>
                <w:lang w:eastAsia="pl-PL"/>
              </w:rPr>
            </w:pPr>
          </w:p>
          <w:p w14:paraId="1E261168" w14:textId="77777777" w:rsidR="00A371DD" w:rsidRDefault="00A371DD" w:rsidP="00A371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28"/>
                <w:szCs w:val="28"/>
                <w:lang w:eastAsia="pl-PL"/>
              </w:rPr>
            </w:pPr>
            <w:r>
              <w:rPr>
                <w:rFonts w:ascii="Calibri-Bold" w:hAnsi="Calibri-Bold" w:cs="Calibri-Bold"/>
                <w:b/>
                <w:bCs/>
                <w:sz w:val="28"/>
                <w:szCs w:val="28"/>
                <w:lang w:eastAsia="pl-PL"/>
              </w:rPr>
              <w:t>Spis zawartości Projektu Wykonawczego</w:t>
            </w:r>
          </w:p>
          <w:p w14:paraId="24EF2E91" w14:textId="77777777" w:rsidR="00A371DD" w:rsidRDefault="00A371DD" w:rsidP="00A371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</w:p>
          <w:p w14:paraId="3576725D" w14:textId="77777777" w:rsidR="00A371DD" w:rsidRDefault="00A371DD" w:rsidP="00A371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  <w:t>1. PROJEKT ZAGOSPODAROWANIA TERENU</w:t>
            </w:r>
          </w:p>
          <w:p w14:paraId="1C0E1A60" w14:textId="77777777" w:rsidR="00A371DD" w:rsidRDefault="00A371DD" w:rsidP="00A371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  <w:t>2. OPINIE, UZGODNIENIA, POZWOLENIA I INNE DOKUMENTY</w:t>
            </w:r>
          </w:p>
          <w:p w14:paraId="64169E61" w14:textId="77777777" w:rsidR="00A371DD" w:rsidRDefault="00A371DD" w:rsidP="00A371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  <w:t>3. INFORMACJA DOTYCZĄCA BEZPIECZEŃSTWA I OCHRONY ZDROWIA</w:t>
            </w:r>
          </w:p>
          <w:p w14:paraId="3D18BC0C" w14:textId="77777777" w:rsidR="00886189" w:rsidRDefault="00A371DD" w:rsidP="00A371DD">
            <w:pPr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  <w:t>4. PROJEKT TECHNICZNY</w:t>
            </w:r>
          </w:p>
          <w:p w14:paraId="78F2DCB1" w14:textId="77777777" w:rsidR="00A371DD" w:rsidRDefault="00A371DD" w:rsidP="00A371DD">
            <w:pPr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</w:p>
          <w:p w14:paraId="18096552" w14:textId="77777777" w:rsidR="00A371DD" w:rsidRDefault="00A371DD" w:rsidP="00A371DD">
            <w:pPr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</w:p>
          <w:p w14:paraId="3B80A75F" w14:textId="77777777" w:rsidR="00A371DD" w:rsidRDefault="00A371DD" w:rsidP="00A371DD">
            <w:pPr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</w:p>
          <w:p w14:paraId="51A1C446" w14:textId="77777777" w:rsidR="00A371DD" w:rsidRDefault="00A371DD" w:rsidP="00A371DD">
            <w:pPr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</w:p>
          <w:p w14:paraId="45F38653" w14:textId="77777777" w:rsidR="00A371DD" w:rsidRDefault="00A371DD" w:rsidP="00A371DD">
            <w:pPr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</w:p>
          <w:p w14:paraId="2A74F047" w14:textId="77777777" w:rsidR="00A371DD" w:rsidRDefault="00A371DD" w:rsidP="00A371DD">
            <w:pPr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</w:p>
          <w:p w14:paraId="0F8A8C71" w14:textId="52C6D058" w:rsidR="00A371DD" w:rsidRPr="00532EB3" w:rsidRDefault="00A371DD" w:rsidP="00A371DD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bookmarkEnd w:id="0"/>
    </w:tbl>
    <w:p w14:paraId="587B064D" w14:textId="77777777" w:rsidR="0023597C" w:rsidRDefault="0023597C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sectPr w:rsidR="0023597C" w:rsidSect="00180C4C">
      <w:footerReference w:type="default" r:id="rId12"/>
      <w:headerReference w:type="first" r:id="rId13"/>
      <w:footerReference w:type="first" r:id="rId14"/>
      <w:pgSz w:w="11906" w:h="16838"/>
      <w:pgMar w:top="1135" w:right="720" w:bottom="720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53ABA3" w14:textId="77777777" w:rsidR="008817C6" w:rsidRDefault="008817C6">
      <w:pPr>
        <w:spacing w:after="0" w:line="240" w:lineRule="auto"/>
      </w:pPr>
      <w:r>
        <w:separator/>
      </w:r>
    </w:p>
  </w:endnote>
  <w:endnote w:type="continuationSeparator" w:id="0">
    <w:p w14:paraId="3C70A2A9" w14:textId="77777777" w:rsidR="008817C6" w:rsidRDefault="0088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StarSymbol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witzerland Blac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PL Switzerland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ヒラギノ角ゴ Pro W3">
    <w:charset w:val="00"/>
    <w:family w:val="roman"/>
    <w:pitch w:val="default"/>
  </w:font>
  <w:font w:name="Calibri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7BD27D" w14:textId="77777777" w:rsidR="008817C6" w:rsidRPr="00B60437" w:rsidRDefault="008817C6">
    <w:pPr>
      <w:pStyle w:val="Stopka"/>
      <w:jc w:val="right"/>
      <w:rPr>
        <w:sz w:val="20"/>
      </w:rPr>
    </w:pPr>
    <w:r w:rsidRPr="00B60437">
      <w:rPr>
        <w:sz w:val="20"/>
      </w:rPr>
      <w:fldChar w:fldCharType="begin"/>
    </w:r>
    <w:r w:rsidRPr="00B60437">
      <w:rPr>
        <w:sz w:val="20"/>
      </w:rPr>
      <w:instrText>PAGE   \* MERGEFORMAT</w:instrText>
    </w:r>
    <w:r w:rsidRPr="00B60437">
      <w:rPr>
        <w:sz w:val="20"/>
      </w:rPr>
      <w:fldChar w:fldCharType="separate"/>
    </w:r>
    <w:r w:rsidR="00A371DD">
      <w:rPr>
        <w:noProof/>
        <w:sz w:val="20"/>
      </w:rPr>
      <w:t>29</w:t>
    </w:r>
    <w:r w:rsidRPr="00B60437">
      <w:rPr>
        <w:sz w:val="20"/>
      </w:rPr>
      <w:fldChar w:fldCharType="end"/>
    </w:r>
  </w:p>
  <w:p w14:paraId="1F46EF5D" w14:textId="77777777" w:rsidR="008817C6" w:rsidRDefault="008817C6" w:rsidP="00893DC1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D8B5E3" w14:textId="77777777" w:rsidR="008817C6" w:rsidRDefault="008817C6" w:rsidP="00F020E6">
    <w:pPr>
      <w:pStyle w:val="Stopka"/>
      <w:jc w:val="center"/>
    </w:pPr>
    <w:r>
      <w:rPr>
        <w:noProof/>
        <w:lang w:eastAsia="pl-PL"/>
      </w:rPr>
      <w:drawing>
        <wp:inline distT="0" distB="0" distL="0" distR="0" wp14:anchorId="5BFBFDBC" wp14:editId="6D420829">
          <wp:extent cx="5090615" cy="656311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0892" cy="6640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525366" w14:textId="77777777" w:rsidR="008817C6" w:rsidRDefault="008817C6">
      <w:pPr>
        <w:spacing w:after="0" w:line="240" w:lineRule="auto"/>
      </w:pPr>
      <w:r>
        <w:separator/>
      </w:r>
    </w:p>
  </w:footnote>
  <w:footnote w:type="continuationSeparator" w:id="0">
    <w:p w14:paraId="4586EB1D" w14:textId="77777777" w:rsidR="008817C6" w:rsidRDefault="00881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3" w:name="_Hlk108335860"/>
  <w:p w14:paraId="448859C5" w14:textId="40663825" w:rsidR="008817C6" w:rsidRPr="0066101C" w:rsidRDefault="008817C6" w:rsidP="00886189">
    <w:pPr>
      <w:pStyle w:val="Nagwek"/>
      <w:ind w:left="284" w:right="543"/>
      <w:jc w:val="right"/>
      <w:rPr>
        <w:color w:val="002060"/>
      </w:rPr>
    </w:pPr>
    <w:r>
      <w:rPr>
        <w:rFonts w:eastAsia="Times New Roman"/>
        <w:noProof/>
        <w:sz w:val="22"/>
        <w:szCs w:val="24"/>
        <w:lang w:eastAsia="pl-PL"/>
      </w:rPr>
      <w:object w:dxaOrig="10248" w:dyaOrig="1905" w14:anchorId="77C4AC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3.8pt;height:87.9pt" o:ole="">
          <v:imagedata r:id="rId1" o:title=""/>
        </v:shape>
        <o:OLEObject Type="Embed" ProgID="CorelDraw.Graphic.12" ShapeID="_x0000_i1025" DrawAspect="Content" ObjectID="_1720589894" r:id="rId2"/>
      </w:object>
    </w:r>
    <w:bookmarkEnd w:id="3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EFD69644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EE12E76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6C50C658"/>
    <w:lvl w:ilvl="0">
      <w:start w:val="1"/>
      <w:numFmt w:val="decimal"/>
      <w:pStyle w:val="Lista1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</w:abstractNum>
  <w:abstractNum w:abstractNumId="3">
    <w:nsid w:val="FFFFFFFB"/>
    <w:multiLevelType w:val="multilevel"/>
    <w:tmpl w:val="BE16F5C2"/>
    <w:lvl w:ilvl="0">
      <w:start w:val="1"/>
      <w:numFmt w:val="decimal"/>
      <w:pStyle w:val="StylNagwek1ArialNarrow"/>
      <w:lvlText w:val="%1."/>
      <w:lvlJc w:val="left"/>
      <w:pPr>
        <w:ind w:left="709" w:hanging="708"/>
      </w:pPr>
      <w:rPr>
        <w:rFonts w:cs="Times New Roman" w:hint="default"/>
        <w:b/>
        <w:sz w:val="24"/>
        <w:szCs w:val="24"/>
        <w:lang w:val="pl-PL"/>
      </w:rPr>
    </w:lvl>
    <w:lvl w:ilvl="1">
      <w:start w:val="1"/>
      <w:numFmt w:val="decimal"/>
      <w:pStyle w:val="StylNagwek2ArialNarrowInterliniapojedyncze"/>
      <w:lvlText w:val="%1.%2."/>
      <w:lvlJc w:val="left"/>
      <w:pPr>
        <w:ind w:left="1276" w:hanging="708"/>
      </w:pPr>
      <w:rPr>
        <w:rFonts w:cs="Times New Roman" w:hint="default"/>
        <w:b/>
        <w:lang w:val="pl-PL"/>
      </w:rPr>
    </w:lvl>
    <w:lvl w:ilvl="2">
      <w:start w:val="1"/>
      <w:numFmt w:val="decimal"/>
      <w:lvlText w:val="%1.%2.%3."/>
      <w:lvlJc w:val="left"/>
      <w:pPr>
        <w:ind w:left="1843" w:hanging="708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851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40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48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956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664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72" w:hanging="708"/>
      </w:pPr>
      <w:rPr>
        <w:rFonts w:cs="Times New Roman" w:hint="default"/>
      </w:rPr>
    </w:lvl>
  </w:abstractNum>
  <w:abstractNum w:abstractNumId="4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28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283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5">
    <w:nsid w:val="00000005"/>
    <w:multiLevelType w:val="multilevel"/>
    <w:tmpl w:val="1946E3E4"/>
    <w:name w:val="WWNum4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6"/>
    <w:multiLevelType w:val="multilevel"/>
    <w:tmpl w:val="00000006"/>
    <w:name w:val="WWNum5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7"/>
    <w:multiLevelType w:val="multilevel"/>
    <w:tmpl w:val="00000007"/>
    <w:name w:val="WW8Num10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08"/>
    <w:multiLevelType w:val="multilevel"/>
    <w:tmpl w:val="00000008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ahoma" w:hAnsi="Tahoma" w:cs="Times New Roman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9">
    <w:nsid w:val="00000009"/>
    <w:multiLevelType w:val="multilevel"/>
    <w:tmpl w:val="00000009"/>
    <w:name w:val="WW8Num13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0">
    <w:nsid w:val="0000000E"/>
    <w:multiLevelType w:val="singleLevel"/>
    <w:tmpl w:val="0000000E"/>
    <w:name w:val="WW8Num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>
    <w:nsid w:val="058C03B2"/>
    <w:multiLevelType w:val="hybridMultilevel"/>
    <w:tmpl w:val="F3B065C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06F876FE"/>
    <w:multiLevelType w:val="hybridMultilevel"/>
    <w:tmpl w:val="44C6BDB0"/>
    <w:lvl w:ilvl="0" w:tplc="0DEC5C86">
      <w:numFmt w:val="bullet"/>
      <w:pStyle w:val="StylTK6"/>
      <w:lvlText w:val="-"/>
      <w:lvlJc w:val="left"/>
      <w:pPr>
        <w:tabs>
          <w:tab w:val="num" w:pos="2629"/>
        </w:tabs>
        <w:ind w:left="2629" w:hanging="360"/>
      </w:pPr>
      <w:rPr>
        <w:rFonts w:ascii="Comic Sans MS" w:eastAsia="Times New Roman" w:hAnsi="Comic Sans MS" w:hint="default"/>
      </w:rPr>
    </w:lvl>
    <w:lvl w:ilvl="1" w:tplc="D4AA1EA6">
      <w:start w:val="1"/>
      <w:numFmt w:val="lowerLetter"/>
      <w:pStyle w:val="StylTK7"/>
      <w:lvlText w:val="%2)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 w:tplc="082E39E4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cs="Wingdings" w:hint="default"/>
      </w:rPr>
    </w:lvl>
    <w:lvl w:ilvl="3" w:tplc="5CCEA768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cs="Symbol" w:hint="default"/>
      </w:rPr>
    </w:lvl>
    <w:lvl w:ilvl="4" w:tplc="BB620FD8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4B1E1EDE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cs="Wingdings" w:hint="default"/>
      </w:rPr>
    </w:lvl>
    <w:lvl w:ilvl="6" w:tplc="8C52AFFE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cs="Symbol" w:hint="default"/>
      </w:rPr>
    </w:lvl>
    <w:lvl w:ilvl="7" w:tplc="4A26EF36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8C982A86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cs="Wingdings" w:hint="default"/>
      </w:rPr>
    </w:lvl>
  </w:abstractNum>
  <w:abstractNum w:abstractNumId="13">
    <w:nsid w:val="0B351E0F"/>
    <w:multiLevelType w:val="hybridMultilevel"/>
    <w:tmpl w:val="C5F6259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0D203488"/>
    <w:multiLevelType w:val="singleLevel"/>
    <w:tmpl w:val="05DC1660"/>
    <w:lvl w:ilvl="0">
      <w:start w:val="1"/>
      <w:numFmt w:val="decimal"/>
      <w:pStyle w:val="technologi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>
    <w:nsid w:val="0F97374B"/>
    <w:multiLevelType w:val="multilevel"/>
    <w:tmpl w:val="38DCC77A"/>
    <w:lvl w:ilvl="0">
      <w:start w:val="1"/>
      <w:numFmt w:val="none"/>
      <w:pStyle w:val="BMK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MKHeading2"/>
      <w:lvlText w:val="%2."/>
      <w:lvlJc w:val="left"/>
      <w:pPr>
        <w:tabs>
          <w:tab w:val="num" w:pos="860"/>
        </w:tabs>
        <w:ind w:left="860" w:hanging="680"/>
      </w:pPr>
      <w:rPr>
        <w:rFonts w:ascii="Times New Roman" w:hAnsi="Times New Roman" w:cs="Times New Roman" w:hint="default"/>
        <w:b w:val="0"/>
        <w:lang w:val="pl-PL"/>
      </w:rPr>
    </w:lvl>
    <w:lvl w:ilvl="2">
      <w:start w:val="1"/>
      <w:numFmt w:val="decimal"/>
      <w:pStyle w:val="BMKHeading3"/>
      <w:lvlText w:val="%2.%3"/>
      <w:lvlJc w:val="left"/>
      <w:pPr>
        <w:tabs>
          <w:tab w:val="num" w:pos="1390"/>
        </w:tabs>
        <w:ind w:left="1390" w:hanging="680"/>
      </w:pPr>
      <w:rPr>
        <w:rFonts w:ascii="Garamond" w:hAnsi="Garamond" w:cs="Times New Roman" w:hint="default"/>
        <w:b w:val="0"/>
        <w:i w:val="0"/>
        <w:color w:val="auto"/>
        <w:sz w:val="24"/>
        <w:szCs w:val="24"/>
        <w:lang w:val="pl-PL"/>
      </w:rPr>
    </w:lvl>
    <w:lvl w:ilvl="3">
      <w:start w:val="1"/>
      <w:numFmt w:val="lowerLetter"/>
      <w:pStyle w:val="BMKHeading4"/>
      <w:lvlText w:val="%4)"/>
      <w:lvlJc w:val="left"/>
      <w:pPr>
        <w:tabs>
          <w:tab w:val="num" w:pos="1361"/>
        </w:tabs>
        <w:ind w:left="1361" w:hanging="681"/>
      </w:pPr>
      <w:rPr>
        <w:rFonts w:hint="default"/>
        <w:lang w:val="pl-PL"/>
      </w:rPr>
    </w:lvl>
    <w:lvl w:ilvl="4">
      <w:start w:val="1"/>
      <w:numFmt w:val="lowerLetter"/>
      <w:pStyle w:val="BMKHeading5"/>
      <w:lvlText w:val="(%5)"/>
      <w:lvlJc w:val="left"/>
      <w:pPr>
        <w:tabs>
          <w:tab w:val="num" w:pos="2210"/>
        </w:tabs>
        <w:ind w:left="2210" w:hanging="680"/>
      </w:pPr>
      <w:rPr>
        <w:rFonts w:ascii="Garamond" w:hAnsi="Garamond" w:cs="Times New Roman" w:hint="default"/>
        <w:sz w:val="22"/>
        <w:szCs w:val="22"/>
        <w:lang w:val="pl-PL"/>
      </w:rPr>
    </w:lvl>
    <w:lvl w:ilvl="5">
      <w:start w:val="1"/>
      <w:numFmt w:val="lowerRoman"/>
      <w:pStyle w:val="BMKHeading6"/>
      <w:lvlText w:val="(%6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6">
      <w:start w:val="1"/>
      <w:numFmt w:val="none"/>
      <w:pStyle w:val="BMKHeading7"/>
      <w:suff w:val="nothing"/>
      <w:lvlText w:val=""/>
      <w:lvlJc w:val="left"/>
      <w:pPr>
        <w:ind w:left="2722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0FA56933"/>
    <w:multiLevelType w:val="multilevel"/>
    <w:tmpl w:val="0415001D"/>
    <w:styleLink w:val="Punktorywprojekci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→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0FC077B0"/>
    <w:multiLevelType w:val="hybridMultilevel"/>
    <w:tmpl w:val="DC14810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69B7D40"/>
    <w:multiLevelType w:val="hybridMultilevel"/>
    <w:tmpl w:val="B88A09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8397D1A"/>
    <w:multiLevelType w:val="hybridMultilevel"/>
    <w:tmpl w:val="2EB66EA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18A237FD"/>
    <w:multiLevelType w:val="multilevel"/>
    <w:tmpl w:val="692AFCFE"/>
    <w:lvl w:ilvl="0">
      <w:start w:val="1"/>
      <w:numFmt w:val="decimal"/>
      <w:pStyle w:val="FSpkt"/>
      <w:lvlText w:val="%1."/>
      <w:lvlJc w:val="left"/>
      <w:pPr>
        <w:tabs>
          <w:tab w:val="num" w:pos="851"/>
        </w:tabs>
        <w:ind w:left="851" w:hanging="851"/>
      </w:pPr>
      <w:rPr>
        <w:rFonts w:ascii="Arial" w:eastAsia="Times New Roman" w:hAnsi="Arial" w:cs="Arial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1418" w:hanging="567"/>
      </w:pPr>
      <w:rPr>
        <w:rFonts w:ascii="Symbol" w:hAnsi="Symbol" w:cs="Symbo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cs="Arial" w:hint="default"/>
      </w:rPr>
    </w:lvl>
    <w:lvl w:ilvl="5">
      <w:start w:val="1"/>
      <w:numFmt w:val="bullet"/>
      <w:lvlText w:val=""/>
      <w:lvlJc w:val="left"/>
      <w:pPr>
        <w:tabs>
          <w:tab w:val="num" w:pos="1636"/>
        </w:tabs>
        <w:ind w:left="1559" w:hanging="283"/>
      </w:pPr>
      <w:rPr>
        <w:rFonts w:ascii="Symbol" w:hAnsi="Symbol" w:cs="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Rys. %1.%2-%8"/>
      <w:lvlJc w:val="left"/>
      <w:pPr>
        <w:tabs>
          <w:tab w:val="num" w:pos="1985"/>
        </w:tabs>
        <w:ind w:left="1985" w:hanging="139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  <w:lvl w:ilvl="8">
      <w:start w:val="1"/>
      <w:numFmt w:val="decimal"/>
      <w:lvlText w:val="Tabela %1.%2-%9"/>
      <w:lvlJc w:val="left"/>
      <w:pPr>
        <w:tabs>
          <w:tab w:val="num" w:pos="1985"/>
        </w:tabs>
        <w:ind w:left="1985" w:hanging="139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</w:abstractNum>
  <w:abstractNum w:abstractNumId="21">
    <w:nsid w:val="1B6C3297"/>
    <w:multiLevelType w:val="multilevel"/>
    <w:tmpl w:val="729C55AC"/>
    <w:lvl w:ilvl="0">
      <w:start w:val="1"/>
      <w:numFmt w:val="decimal"/>
      <w:pStyle w:val="ZAZ1"/>
      <w:lvlText w:val="%1."/>
      <w:lvlJc w:val="left"/>
      <w:pPr>
        <w:tabs>
          <w:tab w:val="num" w:pos="624"/>
        </w:tabs>
        <w:ind w:left="454" w:hanging="454"/>
      </w:pPr>
      <w:rPr>
        <w:rFonts w:cs="Times New Roman" w:hint="default"/>
      </w:rPr>
    </w:lvl>
    <w:lvl w:ilvl="1">
      <w:start w:val="1"/>
      <w:numFmt w:val="decimal"/>
      <w:pStyle w:val="ZAZ11"/>
      <w:isLgl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2">
      <w:start w:val="1"/>
      <w:numFmt w:val="decimal"/>
      <w:pStyle w:val="ZAZ111"/>
      <w:isLgl/>
      <w:lvlText w:val="%1.%2.%3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22">
    <w:nsid w:val="1E780E62"/>
    <w:multiLevelType w:val="hybridMultilevel"/>
    <w:tmpl w:val="DA466146"/>
    <w:lvl w:ilvl="0" w:tplc="E23CC1AA">
      <w:start w:val="1"/>
      <w:numFmt w:val="upperRoman"/>
      <w:pStyle w:val="Stronaprojektu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62C1A20"/>
    <w:multiLevelType w:val="hybridMultilevel"/>
    <w:tmpl w:val="64D6D714"/>
    <w:lvl w:ilvl="0" w:tplc="C04EF36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2B9C2F34"/>
    <w:multiLevelType w:val="multilevel"/>
    <w:tmpl w:val="F0DE237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2">
      <w:start w:val="1"/>
      <w:numFmt w:val="decimal"/>
      <w:pStyle w:val="Styl1"/>
      <w:lvlText w:val="%1.%2.%3."/>
      <w:lvlJc w:val="left"/>
      <w:pPr>
        <w:tabs>
          <w:tab w:val="num" w:pos="568"/>
        </w:tabs>
        <w:ind w:left="285" w:firstLine="28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5">
    <w:nsid w:val="2F784192"/>
    <w:multiLevelType w:val="hybridMultilevel"/>
    <w:tmpl w:val="247E7AD6"/>
    <w:name w:val="WW8Num202"/>
    <w:lvl w:ilvl="0" w:tplc="C0CE1BC0">
      <w:start w:val="2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F90A83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1A74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4C04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38B7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72E6B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8820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9473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660F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F9F19F0"/>
    <w:multiLevelType w:val="multilevel"/>
    <w:tmpl w:val="C3D699CC"/>
    <w:lvl w:ilvl="0">
      <w:start w:val="1"/>
      <w:numFmt w:val="decimal"/>
      <w:pStyle w:val="Trim1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pStyle w:val="Trim11"/>
      <w:isLgl/>
      <w:lvlText w:val="%1.%2."/>
      <w:lvlJc w:val="left"/>
      <w:pPr>
        <w:ind w:left="1004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Trim111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4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cs="Times New Roman" w:hint="default"/>
      </w:rPr>
    </w:lvl>
  </w:abstractNum>
  <w:abstractNum w:abstractNumId="27">
    <w:nsid w:val="306142F6"/>
    <w:multiLevelType w:val="hybridMultilevel"/>
    <w:tmpl w:val="304E7124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8">
    <w:nsid w:val="31DC7E94"/>
    <w:multiLevelType w:val="multilevel"/>
    <w:tmpl w:val="94DE7376"/>
    <w:lvl w:ilvl="0">
      <w:start w:val="1"/>
      <w:numFmt w:val="decimal"/>
      <w:pStyle w:val="Stronaprojektunagwek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ronaprojektu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Nagwek3poziom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3383760F"/>
    <w:multiLevelType w:val="multilevel"/>
    <w:tmpl w:val="8536FF4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pStyle w:val="podakapit"/>
      <w:lvlText w:val="%1.%2."/>
      <w:lvlJc w:val="left"/>
      <w:pPr>
        <w:ind w:left="1800" w:hanging="720"/>
      </w:pPr>
      <w:rPr>
        <w:rFonts w:ascii="Arial Narrow" w:hAnsi="Arial Narrow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0">
    <w:nsid w:val="3C007AAA"/>
    <w:multiLevelType w:val="hybridMultilevel"/>
    <w:tmpl w:val="277895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3C1405F5"/>
    <w:multiLevelType w:val="hybridMultilevel"/>
    <w:tmpl w:val="64E8B68E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>
    <w:nsid w:val="44396FC0"/>
    <w:multiLevelType w:val="hybridMultilevel"/>
    <w:tmpl w:val="FD5C7A78"/>
    <w:lvl w:ilvl="0" w:tplc="E62E0018">
      <w:start w:val="1"/>
      <w:numFmt w:val="bullet"/>
      <w:pStyle w:val="BOOKMAN12GMINA"/>
      <w:lvlText w:val=""/>
      <w:lvlJc w:val="left"/>
      <w:pPr>
        <w:tabs>
          <w:tab w:val="num" w:pos="930"/>
        </w:tabs>
        <w:ind w:left="1214" w:hanging="284"/>
      </w:pPr>
      <w:rPr>
        <w:rFonts w:ascii="Symbol" w:hAnsi="Symbol" w:hint="default"/>
      </w:rPr>
    </w:lvl>
    <w:lvl w:ilvl="1" w:tplc="E69482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7B69B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B017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042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A6B2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4097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901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F887F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43D26A0"/>
    <w:multiLevelType w:val="hybridMultilevel"/>
    <w:tmpl w:val="EC62F4B2"/>
    <w:name w:val="WW8Num47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52C5D30"/>
    <w:multiLevelType w:val="hybridMultilevel"/>
    <w:tmpl w:val="8ED625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5B3236C"/>
    <w:multiLevelType w:val="multilevel"/>
    <w:tmpl w:val="A7B41A1C"/>
    <w:styleLink w:val="Listanumerowanawprojekcie"/>
    <w:lvl w:ilvl="0">
      <w:start w:val="1"/>
      <w:numFmt w:val="decimal"/>
      <w:pStyle w:val="Numeracj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Numeracja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Numeracja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Numeracja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Numeracja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4A9E52A4"/>
    <w:multiLevelType w:val="multilevel"/>
    <w:tmpl w:val="3C3A0EC4"/>
    <w:styleLink w:val="Styl3"/>
    <w:lvl w:ilvl="0">
      <w:start w:val="1"/>
      <w:numFmt w:val="decimal"/>
      <w:lvlText w:val="%1"/>
      <w:lvlJc w:val="right"/>
      <w:pPr>
        <w:tabs>
          <w:tab w:val="num" w:pos="1134"/>
        </w:tabs>
        <w:ind w:left="1134" w:hanging="425"/>
      </w:pPr>
      <w:rPr>
        <w:rFonts w:hint="default"/>
        <w:b/>
        <w:i w:val="0"/>
        <w:u w:val="none"/>
      </w:rPr>
    </w:lvl>
    <w:lvl w:ilvl="1">
      <w:start w:val="1"/>
      <w:numFmt w:val="decimal"/>
      <w:lvlText w:val="%1.%2"/>
      <w:lvlJc w:val="right"/>
      <w:pPr>
        <w:tabs>
          <w:tab w:val="num" w:pos="1134"/>
        </w:tabs>
        <w:ind w:left="1134" w:hanging="425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"/>
      <w:lvlJc w:val="righ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51864CDD"/>
    <w:multiLevelType w:val="hybridMultilevel"/>
    <w:tmpl w:val="92042C9E"/>
    <w:name w:val="WW8Num4723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1FE50BB"/>
    <w:multiLevelType w:val="hybridMultilevel"/>
    <w:tmpl w:val="D5244D2C"/>
    <w:lvl w:ilvl="0" w:tplc="E3C20F38">
      <w:start w:val="1"/>
      <w:numFmt w:val="decimal"/>
      <w:pStyle w:val="Podpispodtabel"/>
      <w:lvlText w:val="Tabela %1"/>
      <w:lvlJc w:val="center"/>
      <w:pPr>
        <w:ind w:left="360" w:hanging="360"/>
      </w:pPr>
      <w:rPr>
        <w:rFonts w:hint="default"/>
      </w:rPr>
    </w:lvl>
    <w:lvl w:ilvl="1" w:tplc="4B1A8522" w:tentative="1">
      <w:start w:val="1"/>
      <w:numFmt w:val="lowerLetter"/>
      <w:lvlText w:val="%2."/>
      <w:lvlJc w:val="left"/>
      <w:pPr>
        <w:ind w:left="1440" w:hanging="360"/>
      </w:pPr>
    </w:lvl>
    <w:lvl w:ilvl="2" w:tplc="F3D03D76" w:tentative="1">
      <w:start w:val="1"/>
      <w:numFmt w:val="lowerRoman"/>
      <w:lvlText w:val="%3."/>
      <w:lvlJc w:val="right"/>
      <w:pPr>
        <w:ind w:left="2160" w:hanging="180"/>
      </w:pPr>
    </w:lvl>
    <w:lvl w:ilvl="3" w:tplc="4510CECA" w:tentative="1">
      <w:start w:val="1"/>
      <w:numFmt w:val="decimal"/>
      <w:lvlText w:val="%4."/>
      <w:lvlJc w:val="left"/>
      <w:pPr>
        <w:ind w:left="2880" w:hanging="360"/>
      </w:pPr>
    </w:lvl>
    <w:lvl w:ilvl="4" w:tplc="CEAAD30A" w:tentative="1">
      <w:start w:val="1"/>
      <w:numFmt w:val="lowerLetter"/>
      <w:lvlText w:val="%5."/>
      <w:lvlJc w:val="left"/>
      <w:pPr>
        <w:ind w:left="3600" w:hanging="360"/>
      </w:pPr>
    </w:lvl>
    <w:lvl w:ilvl="5" w:tplc="D0144E54" w:tentative="1">
      <w:start w:val="1"/>
      <w:numFmt w:val="lowerRoman"/>
      <w:lvlText w:val="%6."/>
      <w:lvlJc w:val="right"/>
      <w:pPr>
        <w:ind w:left="4320" w:hanging="180"/>
      </w:pPr>
    </w:lvl>
    <w:lvl w:ilvl="6" w:tplc="6A7EF5B4" w:tentative="1">
      <w:start w:val="1"/>
      <w:numFmt w:val="decimal"/>
      <w:lvlText w:val="%7."/>
      <w:lvlJc w:val="left"/>
      <w:pPr>
        <w:ind w:left="5040" w:hanging="360"/>
      </w:pPr>
    </w:lvl>
    <w:lvl w:ilvl="7" w:tplc="87F651F6" w:tentative="1">
      <w:start w:val="1"/>
      <w:numFmt w:val="lowerLetter"/>
      <w:lvlText w:val="%8."/>
      <w:lvlJc w:val="left"/>
      <w:pPr>
        <w:ind w:left="5760" w:hanging="360"/>
      </w:pPr>
    </w:lvl>
    <w:lvl w:ilvl="8" w:tplc="B706FE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36C1EAC"/>
    <w:multiLevelType w:val="singleLevel"/>
    <w:tmpl w:val="3E26A670"/>
    <w:name w:val="RTF_Num 262"/>
    <w:lvl w:ilvl="0">
      <w:start w:val="1"/>
      <w:numFmt w:val="bullet"/>
      <w:pStyle w:val="wypunktowywanie"/>
      <w:lvlText w:val=""/>
      <w:lvlJc w:val="left"/>
      <w:pPr>
        <w:tabs>
          <w:tab w:val="num" w:pos="927"/>
        </w:tabs>
        <w:ind w:left="850" w:hanging="283"/>
      </w:pPr>
      <w:rPr>
        <w:rFonts w:ascii="Wingdings" w:hAnsi="Wingdings" w:hint="default"/>
        <w:b w:val="0"/>
        <w:i w:val="0"/>
        <w:sz w:val="22"/>
      </w:rPr>
    </w:lvl>
  </w:abstractNum>
  <w:abstractNum w:abstractNumId="40">
    <w:nsid w:val="55322B62"/>
    <w:multiLevelType w:val="hybridMultilevel"/>
    <w:tmpl w:val="010C8DE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56357771"/>
    <w:multiLevelType w:val="multilevel"/>
    <w:tmpl w:val="FEAE18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2">
    <w:nsid w:val="598C1C6E"/>
    <w:multiLevelType w:val="singleLevel"/>
    <w:tmpl w:val="ADDC7CBC"/>
    <w:lvl w:ilvl="0">
      <w:start w:val="1"/>
      <w:numFmt w:val="bullet"/>
      <w:pStyle w:val="Bullet2"/>
      <w:lvlText w:val=""/>
      <w:lvlJc w:val="left"/>
      <w:pPr>
        <w:tabs>
          <w:tab w:val="num" w:pos="2016"/>
        </w:tabs>
        <w:ind w:left="2016" w:hanging="864"/>
      </w:pPr>
      <w:rPr>
        <w:rFonts w:ascii="Symbol" w:hAnsi="Symbol" w:hint="default"/>
        <w:sz w:val="20"/>
      </w:rPr>
    </w:lvl>
  </w:abstractNum>
  <w:abstractNum w:abstractNumId="43">
    <w:nsid w:val="5BC278CB"/>
    <w:multiLevelType w:val="hybridMultilevel"/>
    <w:tmpl w:val="8ECEDB48"/>
    <w:name w:val="WW8Num47233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CCB1847"/>
    <w:multiLevelType w:val="hybridMultilevel"/>
    <w:tmpl w:val="3526556A"/>
    <w:lvl w:ilvl="0" w:tplc="04150001">
      <w:start w:val="1"/>
      <w:numFmt w:val="bullet"/>
      <w:lvlText w:val=""/>
      <w:lvlJc w:val="left"/>
      <w:pPr>
        <w:ind w:left="21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45">
    <w:nsid w:val="647C2D6A"/>
    <w:multiLevelType w:val="singleLevel"/>
    <w:tmpl w:val="57A6F45C"/>
    <w:lvl w:ilvl="0">
      <w:start w:val="1"/>
      <w:numFmt w:val="decimal"/>
      <w:pStyle w:val="Numerowany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6">
    <w:nsid w:val="68F95673"/>
    <w:multiLevelType w:val="hybridMultilevel"/>
    <w:tmpl w:val="B3FC5B4C"/>
    <w:lvl w:ilvl="0" w:tplc="6C2C542E">
      <w:start w:val="1"/>
      <w:numFmt w:val="decimal"/>
      <w:pStyle w:val="Zaczniki"/>
      <w:lvlText w:val="Załącznik nr %1: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AE64702"/>
    <w:multiLevelType w:val="hybridMultilevel"/>
    <w:tmpl w:val="C2C6B23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>
    <w:nsid w:val="70995B15"/>
    <w:multiLevelType w:val="hybridMultilevel"/>
    <w:tmpl w:val="1BFE629A"/>
    <w:name w:val="WW8Num4723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54C3E50"/>
    <w:multiLevelType w:val="multilevel"/>
    <w:tmpl w:val="558C3584"/>
    <w:styleLink w:val="Lista01"/>
    <w:lvl w:ilvl="0">
      <w:start w:val="1"/>
      <w:numFmt w:val="decimal"/>
      <w:pStyle w:val="TebWordHeading1"/>
      <w:lvlText w:val="%1"/>
      <w:lvlJc w:val="left"/>
      <w:pPr>
        <w:tabs>
          <w:tab w:val="num" w:pos="906"/>
        </w:tabs>
        <w:ind w:left="906" w:hanging="726"/>
      </w:pPr>
      <w:rPr>
        <w:rFonts w:hint="default"/>
      </w:rPr>
    </w:lvl>
    <w:lvl w:ilvl="1">
      <w:start w:val="1"/>
      <w:numFmt w:val="decimal"/>
      <w:pStyle w:val="TebWordHeading2"/>
      <w:lvlText w:val="%1.%2"/>
      <w:lvlJc w:val="left"/>
      <w:pPr>
        <w:tabs>
          <w:tab w:val="num" w:pos="906"/>
        </w:tabs>
        <w:ind w:left="906" w:hanging="726"/>
      </w:pPr>
      <w:rPr>
        <w:rFonts w:hint="default"/>
      </w:rPr>
    </w:lvl>
    <w:lvl w:ilvl="2">
      <w:start w:val="1"/>
      <w:numFmt w:val="decimal"/>
      <w:pStyle w:val="TebWordHeading3"/>
      <w:lvlText w:val="%1.%2.%3"/>
      <w:lvlJc w:val="left"/>
      <w:pPr>
        <w:tabs>
          <w:tab w:val="num" w:pos="1152"/>
        </w:tabs>
        <w:ind w:left="1152" w:hanging="726"/>
      </w:pPr>
      <w:rPr>
        <w:rFonts w:hint="default"/>
      </w:rPr>
    </w:lvl>
    <w:lvl w:ilvl="3">
      <w:start w:val="1"/>
      <w:numFmt w:val="decimal"/>
      <w:pStyle w:val="TebWordHeading4"/>
      <w:lvlText w:val="%1.%2.%3.%4"/>
      <w:lvlJc w:val="left"/>
      <w:pPr>
        <w:tabs>
          <w:tab w:val="num" w:pos="906"/>
        </w:tabs>
        <w:ind w:left="906" w:hanging="72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31"/>
        </w:tabs>
        <w:ind w:left="133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35"/>
        </w:tabs>
        <w:ind w:left="183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39"/>
        </w:tabs>
        <w:ind w:left="233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3"/>
        </w:tabs>
        <w:ind w:left="284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9"/>
        </w:tabs>
        <w:ind w:left="3419" w:hanging="1440"/>
      </w:pPr>
      <w:rPr>
        <w:rFonts w:hint="default"/>
      </w:rPr>
    </w:lvl>
  </w:abstractNum>
  <w:abstractNum w:abstractNumId="50">
    <w:nsid w:val="75CD05EF"/>
    <w:multiLevelType w:val="hybridMultilevel"/>
    <w:tmpl w:val="04BAA312"/>
    <w:lvl w:ilvl="0" w:tplc="D6982AF2">
      <w:start w:val="1"/>
      <w:numFmt w:val="upperRoman"/>
      <w:lvlText w:val="%1."/>
      <w:lvlJc w:val="left"/>
      <w:pPr>
        <w:ind w:left="144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1" w:hanging="360"/>
      </w:pPr>
    </w:lvl>
    <w:lvl w:ilvl="2" w:tplc="0415001B" w:tentative="1">
      <w:start w:val="1"/>
      <w:numFmt w:val="lowerRoman"/>
      <w:lvlText w:val="%3."/>
      <w:lvlJc w:val="right"/>
      <w:pPr>
        <w:ind w:left="2521" w:hanging="180"/>
      </w:pPr>
    </w:lvl>
    <w:lvl w:ilvl="3" w:tplc="0415000F" w:tentative="1">
      <w:start w:val="1"/>
      <w:numFmt w:val="decimal"/>
      <w:lvlText w:val="%4."/>
      <w:lvlJc w:val="left"/>
      <w:pPr>
        <w:ind w:left="3241" w:hanging="360"/>
      </w:pPr>
    </w:lvl>
    <w:lvl w:ilvl="4" w:tplc="04150019" w:tentative="1">
      <w:start w:val="1"/>
      <w:numFmt w:val="lowerLetter"/>
      <w:lvlText w:val="%5."/>
      <w:lvlJc w:val="left"/>
      <w:pPr>
        <w:ind w:left="3961" w:hanging="360"/>
      </w:pPr>
    </w:lvl>
    <w:lvl w:ilvl="5" w:tplc="0415001B" w:tentative="1">
      <w:start w:val="1"/>
      <w:numFmt w:val="lowerRoman"/>
      <w:lvlText w:val="%6."/>
      <w:lvlJc w:val="right"/>
      <w:pPr>
        <w:ind w:left="4681" w:hanging="180"/>
      </w:pPr>
    </w:lvl>
    <w:lvl w:ilvl="6" w:tplc="0415000F" w:tentative="1">
      <w:start w:val="1"/>
      <w:numFmt w:val="decimal"/>
      <w:lvlText w:val="%7."/>
      <w:lvlJc w:val="left"/>
      <w:pPr>
        <w:ind w:left="5401" w:hanging="360"/>
      </w:pPr>
    </w:lvl>
    <w:lvl w:ilvl="7" w:tplc="04150019" w:tentative="1">
      <w:start w:val="1"/>
      <w:numFmt w:val="lowerLetter"/>
      <w:lvlText w:val="%8."/>
      <w:lvlJc w:val="left"/>
      <w:pPr>
        <w:ind w:left="6121" w:hanging="360"/>
      </w:pPr>
    </w:lvl>
    <w:lvl w:ilvl="8" w:tplc="0415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51">
    <w:nsid w:val="783B4946"/>
    <w:multiLevelType w:val="hybridMultilevel"/>
    <w:tmpl w:val="D248BCA6"/>
    <w:lvl w:ilvl="0" w:tplc="04150001">
      <w:start w:val="1"/>
      <w:numFmt w:val="decimal"/>
      <w:pStyle w:val="Podpispodrysunkiem"/>
      <w:lvlText w:val="Rys.%1."/>
      <w:lvlJc w:val="center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A974561"/>
    <w:multiLevelType w:val="multilevel"/>
    <w:tmpl w:val="9BE4EAF6"/>
    <w:lvl w:ilvl="0">
      <w:start w:val="1"/>
      <w:numFmt w:val="bullet"/>
      <w:lvlText w:val="•"/>
      <w:lvlJc w:val="left"/>
      <w:pPr>
        <w:ind w:left="3200" w:firstLine="0"/>
      </w:pPr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3200" w:firstLine="0"/>
      </w:pPr>
    </w:lvl>
    <w:lvl w:ilvl="2">
      <w:numFmt w:val="decimal"/>
      <w:lvlText w:val=""/>
      <w:lvlJc w:val="left"/>
      <w:pPr>
        <w:ind w:left="3200" w:firstLine="0"/>
      </w:pPr>
    </w:lvl>
    <w:lvl w:ilvl="3">
      <w:numFmt w:val="decimal"/>
      <w:lvlText w:val=""/>
      <w:lvlJc w:val="left"/>
      <w:pPr>
        <w:ind w:left="3200" w:firstLine="0"/>
      </w:pPr>
    </w:lvl>
    <w:lvl w:ilvl="4">
      <w:numFmt w:val="decimal"/>
      <w:lvlText w:val=""/>
      <w:lvlJc w:val="left"/>
      <w:pPr>
        <w:ind w:left="3200" w:firstLine="0"/>
      </w:pPr>
    </w:lvl>
    <w:lvl w:ilvl="5">
      <w:numFmt w:val="decimal"/>
      <w:lvlText w:val=""/>
      <w:lvlJc w:val="left"/>
      <w:pPr>
        <w:ind w:left="3200" w:firstLine="0"/>
      </w:pPr>
    </w:lvl>
    <w:lvl w:ilvl="6">
      <w:numFmt w:val="decimal"/>
      <w:lvlText w:val=""/>
      <w:lvlJc w:val="left"/>
      <w:pPr>
        <w:ind w:left="3200" w:firstLine="0"/>
      </w:pPr>
    </w:lvl>
    <w:lvl w:ilvl="7">
      <w:numFmt w:val="decimal"/>
      <w:lvlText w:val=""/>
      <w:lvlJc w:val="left"/>
      <w:pPr>
        <w:ind w:left="3200" w:firstLine="0"/>
      </w:pPr>
    </w:lvl>
    <w:lvl w:ilvl="8">
      <w:numFmt w:val="decimal"/>
      <w:lvlText w:val=""/>
      <w:lvlJc w:val="left"/>
      <w:pPr>
        <w:ind w:left="3200" w:firstLine="0"/>
      </w:pPr>
    </w:lvl>
  </w:abstractNum>
  <w:abstractNum w:abstractNumId="53">
    <w:nsid w:val="7AE60D54"/>
    <w:multiLevelType w:val="multilevel"/>
    <w:tmpl w:val="A7B41A1C"/>
    <w:numStyleLink w:val="Listanumerowanawprojekcie"/>
  </w:abstractNum>
  <w:num w:numId="1">
    <w:abstractNumId w:val="45"/>
  </w:num>
  <w:num w:numId="2">
    <w:abstractNumId w:val="14"/>
  </w:num>
  <w:num w:numId="3">
    <w:abstractNumId w:val="39"/>
  </w:num>
  <w:num w:numId="4">
    <w:abstractNumId w:val="24"/>
  </w:num>
  <w:num w:numId="5">
    <w:abstractNumId w:val="1"/>
  </w:num>
  <w:num w:numId="6">
    <w:abstractNumId w:val="26"/>
  </w:num>
  <w:num w:numId="7">
    <w:abstractNumId w:val="42"/>
  </w:num>
  <w:num w:numId="8">
    <w:abstractNumId w:val="0"/>
  </w:num>
  <w:num w:numId="9">
    <w:abstractNumId w:val="49"/>
    <w:lvlOverride w:ilvl="0">
      <w:lvl w:ilvl="0">
        <w:start w:val="1"/>
        <w:numFmt w:val="decimal"/>
        <w:pStyle w:val="TebWordHeading1"/>
        <w:lvlText w:val="%1"/>
        <w:lvlJc w:val="left"/>
        <w:pPr>
          <w:tabs>
            <w:tab w:val="num" w:pos="906"/>
          </w:tabs>
          <w:ind w:left="906" w:hanging="726"/>
        </w:pPr>
        <w:rPr>
          <w:rFonts w:hint="default"/>
        </w:rPr>
      </w:lvl>
    </w:lvlOverride>
  </w:num>
  <w:num w:numId="10">
    <w:abstractNumId w:val="41"/>
  </w:num>
  <w:num w:numId="11">
    <w:abstractNumId w:val="20"/>
  </w:num>
  <w:num w:numId="12">
    <w:abstractNumId w:val="21"/>
  </w:num>
  <w:num w:numId="13">
    <w:abstractNumId w:val="29"/>
  </w:num>
  <w:num w:numId="14">
    <w:abstractNumId w:val="32"/>
  </w:num>
  <w:num w:numId="15">
    <w:abstractNumId w:val="12"/>
  </w:num>
  <w:num w:numId="16">
    <w:abstractNumId w:val="28"/>
  </w:num>
  <w:num w:numId="17">
    <w:abstractNumId w:val="22"/>
  </w:num>
  <w:num w:numId="18">
    <w:abstractNumId w:val="51"/>
  </w:num>
  <w:num w:numId="19">
    <w:abstractNumId w:val="38"/>
  </w:num>
  <w:num w:numId="20">
    <w:abstractNumId w:val="35"/>
  </w:num>
  <w:num w:numId="21">
    <w:abstractNumId w:val="16"/>
  </w:num>
  <w:num w:numId="22">
    <w:abstractNumId w:val="46"/>
  </w:num>
  <w:num w:numId="23">
    <w:abstractNumId w:val="53"/>
  </w:num>
  <w:num w:numId="24">
    <w:abstractNumId w:val="2"/>
  </w:num>
  <w:num w:numId="25">
    <w:abstractNumId w:val="36"/>
  </w:num>
  <w:num w:numId="26">
    <w:abstractNumId w:val="15"/>
  </w:num>
  <w:num w:numId="27">
    <w:abstractNumId w:val="44"/>
  </w:num>
  <w:num w:numId="28">
    <w:abstractNumId w:val="49"/>
  </w:num>
  <w:num w:numId="29">
    <w:abstractNumId w:val="34"/>
  </w:num>
  <w:num w:numId="30">
    <w:abstractNumId w:val="3"/>
  </w:num>
  <w:num w:numId="31">
    <w:abstractNumId w:val="23"/>
  </w:num>
  <w:num w:numId="32">
    <w:abstractNumId w:val="19"/>
  </w:num>
  <w:num w:numId="33">
    <w:abstractNumId w:val="13"/>
  </w:num>
  <w:num w:numId="34">
    <w:abstractNumId w:val="11"/>
  </w:num>
  <w:num w:numId="35">
    <w:abstractNumId w:val="17"/>
  </w:num>
  <w:num w:numId="36">
    <w:abstractNumId w:val="40"/>
  </w:num>
  <w:num w:numId="37">
    <w:abstractNumId w:val="27"/>
  </w:num>
  <w:num w:numId="38">
    <w:abstractNumId w:val="47"/>
  </w:num>
  <w:num w:numId="39">
    <w:abstractNumId w:val="30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0"/>
  </w:num>
  <w:num w:numId="42">
    <w:abstractNumId w:val="31"/>
  </w:num>
  <w:num w:numId="43">
    <w:abstractNumId w:val="18"/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2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"/>
  </w:num>
  <w:num w:numId="48">
    <w:abstractNumId w:val="3"/>
  </w:num>
  <w:num w:numId="49">
    <w:abstractNumId w:val="3"/>
  </w:num>
  <w:num w:numId="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9BA"/>
    <w:rsid w:val="000046BD"/>
    <w:rsid w:val="000066D2"/>
    <w:rsid w:val="00013C4A"/>
    <w:rsid w:val="000166F4"/>
    <w:rsid w:val="00022742"/>
    <w:rsid w:val="00024F08"/>
    <w:rsid w:val="0002627A"/>
    <w:rsid w:val="00026ECB"/>
    <w:rsid w:val="00027D67"/>
    <w:rsid w:val="0003019C"/>
    <w:rsid w:val="0003123F"/>
    <w:rsid w:val="00034972"/>
    <w:rsid w:val="00043213"/>
    <w:rsid w:val="000432BA"/>
    <w:rsid w:val="000553A0"/>
    <w:rsid w:val="000578F6"/>
    <w:rsid w:val="0006299F"/>
    <w:rsid w:val="00062E81"/>
    <w:rsid w:val="00066FAB"/>
    <w:rsid w:val="0007215A"/>
    <w:rsid w:val="000777BD"/>
    <w:rsid w:val="000800BF"/>
    <w:rsid w:val="00080E42"/>
    <w:rsid w:val="000819BA"/>
    <w:rsid w:val="00082A8B"/>
    <w:rsid w:val="00083246"/>
    <w:rsid w:val="000840A2"/>
    <w:rsid w:val="00085DEA"/>
    <w:rsid w:val="00087379"/>
    <w:rsid w:val="0009497F"/>
    <w:rsid w:val="000A1220"/>
    <w:rsid w:val="000A194B"/>
    <w:rsid w:val="000A52A8"/>
    <w:rsid w:val="000B1823"/>
    <w:rsid w:val="000B2587"/>
    <w:rsid w:val="000B63AD"/>
    <w:rsid w:val="000C2A0C"/>
    <w:rsid w:val="000C50E2"/>
    <w:rsid w:val="000E0FB5"/>
    <w:rsid w:val="000E1426"/>
    <w:rsid w:val="000E3CE2"/>
    <w:rsid w:val="000E7A01"/>
    <w:rsid w:val="000F0551"/>
    <w:rsid w:val="00100F92"/>
    <w:rsid w:val="0010175E"/>
    <w:rsid w:val="00103B7F"/>
    <w:rsid w:val="00107E7C"/>
    <w:rsid w:val="00112119"/>
    <w:rsid w:val="001219DA"/>
    <w:rsid w:val="00125718"/>
    <w:rsid w:val="00126CE3"/>
    <w:rsid w:val="00131AE8"/>
    <w:rsid w:val="00132D0A"/>
    <w:rsid w:val="00132ECB"/>
    <w:rsid w:val="00133520"/>
    <w:rsid w:val="00136921"/>
    <w:rsid w:val="0013704B"/>
    <w:rsid w:val="0014069C"/>
    <w:rsid w:val="001457AE"/>
    <w:rsid w:val="0015061F"/>
    <w:rsid w:val="00157706"/>
    <w:rsid w:val="00160204"/>
    <w:rsid w:val="0016032F"/>
    <w:rsid w:val="0016313F"/>
    <w:rsid w:val="001659F9"/>
    <w:rsid w:val="00172649"/>
    <w:rsid w:val="00172CD7"/>
    <w:rsid w:val="0017351C"/>
    <w:rsid w:val="00174ABC"/>
    <w:rsid w:val="00180C4C"/>
    <w:rsid w:val="001831A3"/>
    <w:rsid w:val="00185712"/>
    <w:rsid w:val="0018657D"/>
    <w:rsid w:val="00187167"/>
    <w:rsid w:val="00190AA3"/>
    <w:rsid w:val="001916DE"/>
    <w:rsid w:val="00194461"/>
    <w:rsid w:val="001A34D3"/>
    <w:rsid w:val="001A569D"/>
    <w:rsid w:val="001B1492"/>
    <w:rsid w:val="001B4684"/>
    <w:rsid w:val="001B7523"/>
    <w:rsid w:val="001C0D01"/>
    <w:rsid w:val="001C12C7"/>
    <w:rsid w:val="001C7681"/>
    <w:rsid w:val="001D1000"/>
    <w:rsid w:val="001E5867"/>
    <w:rsid w:val="001E5F15"/>
    <w:rsid w:val="001E6E36"/>
    <w:rsid w:val="001F1133"/>
    <w:rsid w:val="00203F27"/>
    <w:rsid w:val="002043F5"/>
    <w:rsid w:val="002115C6"/>
    <w:rsid w:val="0021257C"/>
    <w:rsid w:val="00214C75"/>
    <w:rsid w:val="0021766A"/>
    <w:rsid w:val="00220B93"/>
    <w:rsid w:val="0022392A"/>
    <w:rsid w:val="002310A8"/>
    <w:rsid w:val="00233DEC"/>
    <w:rsid w:val="002349F9"/>
    <w:rsid w:val="0023597C"/>
    <w:rsid w:val="0023607A"/>
    <w:rsid w:val="00242A9A"/>
    <w:rsid w:val="00244971"/>
    <w:rsid w:val="00246A2C"/>
    <w:rsid w:val="00256F52"/>
    <w:rsid w:val="0026289B"/>
    <w:rsid w:val="00263CD4"/>
    <w:rsid w:val="002672DF"/>
    <w:rsid w:val="00277EBD"/>
    <w:rsid w:val="00281B7A"/>
    <w:rsid w:val="0028309B"/>
    <w:rsid w:val="0028333A"/>
    <w:rsid w:val="002835BD"/>
    <w:rsid w:val="00283E7B"/>
    <w:rsid w:val="002873F1"/>
    <w:rsid w:val="00287BFF"/>
    <w:rsid w:val="00287E57"/>
    <w:rsid w:val="002933E8"/>
    <w:rsid w:val="00294F27"/>
    <w:rsid w:val="002A068C"/>
    <w:rsid w:val="002A42E7"/>
    <w:rsid w:val="002A44F3"/>
    <w:rsid w:val="002A4989"/>
    <w:rsid w:val="002A4E20"/>
    <w:rsid w:val="002B1CBE"/>
    <w:rsid w:val="002B50AD"/>
    <w:rsid w:val="002B5C7D"/>
    <w:rsid w:val="002B7001"/>
    <w:rsid w:val="002C5E26"/>
    <w:rsid w:val="002C7777"/>
    <w:rsid w:val="002D2898"/>
    <w:rsid w:val="002D3077"/>
    <w:rsid w:val="002D3739"/>
    <w:rsid w:val="002D72D6"/>
    <w:rsid w:val="002D7CCE"/>
    <w:rsid w:val="002E11DC"/>
    <w:rsid w:val="002E2BB0"/>
    <w:rsid w:val="002E7085"/>
    <w:rsid w:val="002E7C6C"/>
    <w:rsid w:val="002F1BCE"/>
    <w:rsid w:val="002F5BDA"/>
    <w:rsid w:val="00302A79"/>
    <w:rsid w:val="00306A0C"/>
    <w:rsid w:val="00311898"/>
    <w:rsid w:val="00317D1F"/>
    <w:rsid w:val="00335662"/>
    <w:rsid w:val="00337083"/>
    <w:rsid w:val="00340DD3"/>
    <w:rsid w:val="00341ABB"/>
    <w:rsid w:val="003420F8"/>
    <w:rsid w:val="00342C63"/>
    <w:rsid w:val="0034319A"/>
    <w:rsid w:val="00346227"/>
    <w:rsid w:val="003509B7"/>
    <w:rsid w:val="00350BEB"/>
    <w:rsid w:val="003511F1"/>
    <w:rsid w:val="00360337"/>
    <w:rsid w:val="00365A88"/>
    <w:rsid w:val="00365F54"/>
    <w:rsid w:val="003725B8"/>
    <w:rsid w:val="00372BA7"/>
    <w:rsid w:val="0037712F"/>
    <w:rsid w:val="003772F4"/>
    <w:rsid w:val="00383922"/>
    <w:rsid w:val="00390237"/>
    <w:rsid w:val="00392127"/>
    <w:rsid w:val="00393420"/>
    <w:rsid w:val="00393545"/>
    <w:rsid w:val="003A046B"/>
    <w:rsid w:val="003A5197"/>
    <w:rsid w:val="003A606A"/>
    <w:rsid w:val="003B2CF9"/>
    <w:rsid w:val="003B571B"/>
    <w:rsid w:val="003C0864"/>
    <w:rsid w:val="003C0F79"/>
    <w:rsid w:val="003C139E"/>
    <w:rsid w:val="003C5B46"/>
    <w:rsid w:val="003C7788"/>
    <w:rsid w:val="003D0166"/>
    <w:rsid w:val="003D1340"/>
    <w:rsid w:val="003D6BF2"/>
    <w:rsid w:val="003D79D7"/>
    <w:rsid w:val="003E228D"/>
    <w:rsid w:val="003E23EF"/>
    <w:rsid w:val="003E4F34"/>
    <w:rsid w:val="003E6EF3"/>
    <w:rsid w:val="003F3706"/>
    <w:rsid w:val="003F7812"/>
    <w:rsid w:val="00400764"/>
    <w:rsid w:val="00406775"/>
    <w:rsid w:val="00410E24"/>
    <w:rsid w:val="00415948"/>
    <w:rsid w:val="00420E5D"/>
    <w:rsid w:val="00423F37"/>
    <w:rsid w:val="0042488A"/>
    <w:rsid w:val="0042531C"/>
    <w:rsid w:val="00430DA3"/>
    <w:rsid w:val="00430DD4"/>
    <w:rsid w:val="00433A10"/>
    <w:rsid w:val="004349B8"/>
    <w:rsid w:val="00435E7C"/>
    <w:rsid w:val="00446739"/>
    <w:rsid w:val="00455DA0"/>
    <w:rsid w:val="00456E6A"/>
    <w:rsid w:val="0046088E"/>
    <w:rsid w:val="00463C64"/>
    <w:rsid w:val="00466D53"/>
    <w:rsid w:val="00471E2B"/>
    <w:rsid w:val="00475F4C"/>
    <w:rsid w:val="00481DF6"/>
    <w:rsid w:val="00483747"/>
    <w:rsid w:val="00483CD9"/>
    <w:rsid w:val="004852DC"/>
    <w:rsid w:val="00490329"/>
    <w:rsid w:val="00494F6C"/>
    <w:rsid w:val="0049510E"/>
    <w:rsid w:val="00495866"/>
    <w:rsid w:val="004A0DB7"/>
    <w:rsid w:val="004A1453"/>
    <w:rsid w:val="004A2FF9"/>
    <w:rsid w:val="004A42A2"/>
    <w:rsid w:val="004A67E8"/>
    <w:rsid w:val="004A772D"/>
    <w:rsid w:val="004B21E0"/>
    <w:rsid w:val="004C266A"/>
    <w:rsid w:val="004C2E19"/>
    <w:rsid w:val="004D3727"/>
    <w:rsid w:val="004E0F81"/>
    <w:rsid w:val="004E6E57"/>
    <w:rsid w:val="004E7961"/>
    <w:rsid w:val="00502136"/>
    <w:rsid w:val="00504FEC"/>
    <w:rsid w:val="00513F15"/>
    <w:rsid w:val="00515816"/>
    <w:rsid w:val="0052242A"/>
    <w:rsid w:val="00531392"/>
    <w:rsid w:val="00532669"/>
    <w:rsid w:val="00532873"/>
    <w:rsid w:val="00532EB3"/>
    <w:rsid w:val="00536A98"/>
    <w:rsid w:val="00540FFE"/>
    <w:rsid w:val="00545042"/>
    <w:rsid w:val="00552D72"/>
    <w:rsid w:val="0055776E"/>
    <w:rsid w:val="005628BB"/>
    <w:rsid w:val="00570281"/>
    <w:rsid w:val="0057475E"/>
    <w:rsid w:val="005844F5"/>
    <w:rsid w:val="005869BE"/>
    <w:rsid w:val="005901F5"/>
    <w:rsid w:val="00590E06"/>
    <w:rsid w:val="005912E8"/>
    <w:rsid w:val="00595EAA"/>
    <w:rsid w:val="00596224"/>
    <w:rsid w:val="005A2365"/>
    <w:rsid w:val="005A3080"/>
    <w:rsid w:val="005A3D35"/>
    <w:rsid w:val="005A3E2F"/>
    <w:rsid w:val="005A4718"/>
    <w:rsid w:val="005B0BED"/>
    <w:rsid w:val="005B199A"/>
    <w:rsid w:val="005B4874"/>
    <w:rsid w:val="005B7918"/>
    <w:rsid w:val="005C05FC"/>
    <w:rsid w:val="005C32D7"/>
    <w:rsid w:val="005C611B"/>
    <w:rsid w:val="005C704F"/>
    <w:rsid w:val="005D097A"/>
    <w:rsid w:val="005D5320"/>
    <w:rsid w:val="005E18D5"/>
    <w:rsid w:val="005E1B06"/>
    <w:rsid w:val="005E437D"/>
    <w:rsid w:val="005E45A9"/>
    <w:rsid w:val="005F3B29"/>
    <w:rsid w:val="00600D77"/>
    <w:rsid w:val="00612788"/>
    <w:rsid w:val="006141FA"/>
    <w:rsid w:val="006209F3"/>
    <w:rsid w:val="00621DEC"/>
    <w:rsid w:val="00627079"/>
    <w:rsid w:val="006276E7"/>
    <w:rsid w:val="00632374"/>
    <w:rsid w:val="00635329"/>
    <w:rsid w:val="00636123"/>
    <w:rsid w:val="0064401C"/>
    <w:rsid w:val="006451C4"/>
    <w:rsid w:val="0065672F"/>
    <w:rsid w:val="0066101C"/>
    <w:rsid w:val="00672611"/>
    <w:rsid w:val="006769FC"/>
    <w:rsid w:val="0068016B"/>
    <w:rsid w:val="00680375"/>
    <w:rsid w:val="0068166B"/>
    <w:rsid w:val="00682506"/>
    <w:rsid w:val="00691A68"/>
    <w:rsid w:val="00696598"/>
    <w:rsid w:val="00696710"/>
    <w:rsid w:val="006A2AB1"/>
    <w:rsid w:val="006A4B95"/>
    <w:rsid w:val="006A5939"/>
    <w:rsid w:val="006B0574"/>
    <w:rsid w:val="006B1046"/>
    <w:rsid w:val="006B32C0"/>
    <w:rsid w:val="006B378D"/>
    <w:rsid w:val="006B697C"/>
    <w:rsid w:val="006C5631"/>
    <w:rsid w:val="006C7671"/>
    <w:rsid w:val="006C7BCC"/>
    <w:rsid w:val="006D5471"/>
    <w:rsid w:val="006D6422"/>
    <w:rsid w:val="006E24D7"/>
    <w:rsid w:val="006E6DB5"/>
    <w:rsid w:val="006F3EFE"/>
    <w:rsid w:val="00700066"/>
    <w:rsid w:val="00703497"/>
    <w:rsid w:val="00703B06"/>
    <w:rsid w:val="0070559E"/>
    <w:rsid w:val="00714925"/>
    <w:rsid w:val="0071626D"/>
    <w:rsid w:val="007215F0"/>
    <w:rsid w:val="00721F31"/>
    <w:rsid w:val="00724B80"/>
    <w:rsid w:val="0074033C"/>
    <w:rsid w:val="007403CD"/>
    <w:rsid w:val="0074166D"/>
    <w:rsid w:val="00743068"/>
    <w:rsid w:val="00744641"/>
    <w:rsid w:val="00745A2F"/>
    <w:rsid w:val="0075239B"/>
    <w:rsid w:val="00753B1D"/>
    <w:rsid w:val="00753BE5"/>
    <w:rsid w:val="00754667"/>
    <w:rsid w:val="007573FE"/>
    <w:rsid w:val="00760DA7"/>
    <w:rsid w:val="0077597B"/>
    <w:rsid w:val="0077732D"/>
    <w:rsid w:val="007806F9"/>
    <w:rsid w:val="00785AF5"/>
    <w:rsid w:val="00791348"/>
    <w:rsid w:val="0079268F"/>
    <w:rsid w:val="0079438B"/>
    <w:rsid w:val="007A62BA"/>
    <w:rsid w:val="007A671F"/>
    <w:rsid w:val="007B6F72"/>
    <w:rsid w:val="007C0F87"/>
    <w:rsid w:val="007C26C3"/>
    <w:rsid w:val="007D3A6B"/>
    <w:rsid w:val="007D3DC6"/>
    <w:rsid w:val="007D4478"/>
    <w:rsid w:val="007D7618"/>
    <w:rsid w:val="007E34A4"/>
    <w:rsid w:val="007F3993"/>
    <w:rsid w:val="007F4746"/>
    <w:rsid w:val="007F69D8"/>
    <w:rsid w:val="00801980"/>
    <w:rsid w:val="00802008"/>
    <w:rsid w:val="008064C4"/>
    <w:rsid w:val="008120AB"/>
    <w:rsid w:val="00813CE2"/>
    <w:rsid w:val="0081415A"/>
    <w:rsid w:val="00814FDC"/>
    <w:rsid w:val="00820142"/>
    <w:rsid w:val="0082276F"/>
    <w:rsid w:val="0082372B"/>
    <w:rsid w:val="008301D6"/>
    <w:rsid w:val="00834F1A"/>
    <w:rsid w:val="00841CBC"/>
    <w:rsid w:val="008449E5"/>
    <w:rsid w:val="00846C18"/>
    <w:rsid w:val="0085717F"/>
    <w:rsid w:val="00862427"/>
    <w:rsid w:val="00862EBB"/>
    <w:rsid w:val="008647E7"/>
    <w:rsid w:val="00865888"/>
    <w:rsid w:val="008707F5"/>
    <w:rsid w:val="0087465A"/>
    <w:rsid w:val="00877947"/>
    <w:rsid w:val="008817C6"/>
    <w:rsid w:val="00884184"/>
    <w:rsid w:val="00886189"/>
    <w:rsid w:val="00887F69"/>
    <w:rsid w:val="00892531"/>
    <w:rsid w:val="00893DC1"/>
    <w:rsid w:val="0089739C"/>
    <w:rsid w:val="0089789E"/>
    <w:rsid w:val="008A1E50"/>
    <w:rsid w:val="008B0448"/>
    <w:rsid w:val="008B112B"/>
    <w:rsid w:val="008B29FC"/>
    <w:rsid w:val="008C06C5"/>
    <w:rsid w:val="008C4D34"/>
    <w:rsid w:val="008C5C91"/>
    <w:rsid w:val="008D12B4"/>
    <w:rsid w:val="008D29A7"/>
    <w:rsid w:val="008D3876"/>
    <w:rsid w:val="008E189A"/>
    <w:rsid w:val="008E395F"/>
    <w:rsid w:val="008E3D27"/>
    <w:rsid w:val="008E7C13"/>
    <w:rsid w:val="008E7C87"/>
    <w:rsid w:val="008F0528"/>
    <w:rsid w:val="008F43B6"/>
    <w:rsid w:val="008F7073"/>
    <w:rsid w:val="0090033B"/>
    <w:rsid w:val="00901390"/>
    <w:rsid w:val="00914F5E"/>
    <w:rsid w:val="009174CB"/>
    <w:rsid w:val="00917E9D"/>
    <w:rsid w:val="009253F4"/>
    <w:rsid w:val="00931A42"/>
    <w:rsid w:val="00932C8A"/>
    <w:rsid w:val="009402B3"/>
    <w:rsid w:val="009418A7"/>
    <w:rsid w:val="00944EA0"/>
    <w:rsid w:val="009475C3"/>
    <w:rsid w:val="00947B2F"/>
    <w:rsid w:val="00955345"/>
    <w:rsid w:val="00955E4C"/>
    <w:rsid w:val="00957343"/>
    <w:rsid w:val="00962421"/>
    <w:rsid w:val="00962C5D"/>
    <w:rsid w:val="009631D3"/>
    <w:rsid w:val="00975974"/>
    <w:rsid w:val="00982438"/>
    <w:rsid w:val="00987227"/>
    <w:rsid w:val="00990012"/>
    <w:rsid w:val="00993AD9"/>
    <w:rsid w:val="00994C8C"/>
    <w:rsid w:val="009A2256"/>
    <w:rsid w:val="009A22B3"/>
    <w:rsid w:val="009B123B"/>
    <w:rsid w:val="009B19CA"/>
    <w:rsid w:val="009C39B4"/>
    <w:rsid w:val="009C4365"/>
    <w:rsid w:val="009C4EFA"/>
    <w:rsid w:val="009C54CB"/>
    <w:rsid w:val="009C5E4A"/>
    <w:rsid w:val="009D79F5"/>
    <w:rsid w:val="009E1331"/>
    <w:rsid w:val="009E5153"/>
    <w:rsid w:val="009E6D64"/>
    <w:rsid w:val="009F2E87"/>
    <w:rsid w:val="009F67F7"/>
    <w:rsid w:val="009F7F2E"/>
    <w:rsid w:val="00A02F66"/>
    <w:rsid w:val="00A0304A"/>
    <w:rsid w:val="00A05D30"/>
    <w:rsid w:val="00A07235"/>
    <w:rsid w:val="00A102B6"/>
    <w:rsid w:val="00A15D78"/>
    <w:rsid w:val="00A15FE6"/>
    <w:rsid w:val="00A206BC"/>
    <w:rsid w:val="00A2397A"/>
    <w:rsid w:val="00A26700"/>
    <w:rsid w:val="00A3151F"/>
    <w:rsid w:val="00A317EC"/>
    <w:rsid w:val="00A34DEC"/>
    <w:rsid w:val="00A371DD"/>
    <w:rsid w:val="00A378D4"/>
    <w:rsid w:val="00A37E76"/>
    <w:rsid w:val="00A45CD9"/>
    <w:rsid w:val="00A50433"/>
    <w:rsid w:val="00A52661"/>
    <w:rsid w:val="00A55B84"/>
    <w:rsid w:val="00A564C0"/>
    <w:rsid w:val="00A565C4"/>
    <w:rsid w:val="00A61BC5"/>
    <w:rsid w:val="00A74EA0"/>
    <w:rsid w:val="00A764A9"/>
    <w:rsid w:val="00A76FCE"/>
    <w:rsid w:val="00A836C2"/>
    <w:rsid w:val="00A87E7A"/>
    <w:rsid w:val="00A929D5"/>
    <w:rsid w:val="00A933E9"/>
    <w:rsid w:val="00A94246"/>
    <w:rsid w:val="00A97701"/>
    <w:rsid w:val="00AA01DC"/>
    <w:rsid w:val="00AA67C6"/>
    <w:rsid w:val="00AA743E"/>
    <w:rsid w:val="00AB53C8"/>
    <w:rsid w:val="00AB54E7"/>
    <w:rsid w:val="00AB6117"/>
    <w:rsid w:val="00AC040F"/>
    <w:rsid w:val="00AC2CF1"/>
    <w:rsid w:val="00AC4DF8"/>
    <w:rsid w:val="00AD423B"/>
    <w:rsid w:val="00AD5D73"/>
    <w:rsid w:val="00AD7CF7"/>
    <w:rsid w:val="00AE089D"/>
    <w:rsid w:val="00AE1955"/>
    <w:rsid w:val="00AE352A"/>
    <w:rsid w:val="00AF1F0B"/>
    <w:rsid w:val="00AF66CE"/>
    <w:rsid w:val="00B02A1F"/>
    <w:rsid w:val="00B02EAC"/>
    <w:rsid w:val="00B03955"/>
    <w:rsid w:val="00B053B2"/>
    <w:rsid w:val="00B059EC"/>
    <w:rsid w:val="00B07214"/>
    <w:rsid w:val="00B07316"/>
    <w:rsid w:val="00B07C39"/>
    <w:rsid w:val="00B122E9"/>
    <w:rsid w:val="00B12D40"/>
    <w:rsid w:val="00B14BBA"/>
    <w:rsid w:val="00B155EC"/>
    <w:rsid w:val="00B2585D"/>
    <w:rsid w:val="00B464DA"/>
    <w:rsid w:val="00B47D1B"/>
    <w:rsid w:val="00B5187E"/>
    <w:rsid w:val="00B539AB"/>
    <w:rsid w:val="00B57643"/>
    <w:rsid w:val="00B60437"/>
    <w:rsid w:val="00B666AE"/>
    <w:rsid w:val="00B83D0E"/>
    <w:rsid w:val="00B85F67"/>
    <w:rsid w:val="00B90930"/>
    <w:rsid w:val="00B911C9"/>
    <w:rsid w:val="00B934D5"/>
    <w:rsid w:val="00B93E2F"/>
    <w:rsid w:val="00B95543"/>
    <w:rsid w:val="00B964A0"/>
    <w:rsid w:val="00BA0635"/>
    <w:rsid w:val="00BA1C1E"/>
    <w:rsid w:val="00BA3019"/>
    <w:rsid w:val="00BA7759"/>
    <w:rsid w:val="00BB1D29"/>
    <w:rsid w:val="00BB3D0D"/>
    <w:rsid w:val="00BB65C7"/>
    <w:rsid w:val="00BC2869"/>
    <w:rsid w:val="00BC62FE"/>
    <w:rsid w:val="00BC639C"/>
    <w:rsid w:val="00BD4A73"/>
    <w:rsid w:val="00BE276B"/>
    <w:rsid w:val="00BF26C8"/>
    <w:rsid w:val="00BF33BD"/>
    <w:rsid w:val="00BF3E43"/>
    <w:rsid w:val="00C0196F"/>
    <w:rsid w:val="00C0352B"/>
    <w:rsid w:val="00C047E8"/>
    <w:rsid w:val="00C04A8D"/>
    <w:rsid w:val="00C075A1"/>
    <w:rsid w:val="00C10C1F"/>
    <w:rsid w:val="00C15DDC"/>
    <w:rsid w:val="00C2093E"/>
    <w:rsid w:val="00C21276"/>
    <w:rsid w:val="00C22550"/>
    <w:rsid w:val="00C22AB1"/>
    <w:rsid w:val="00C2451A"/>
    <w:rsid w:val="00C252D4"/>
    <w:rsid w:val="00C26F40"/>
    <w:rsid w:val="00C37412"/>
    <w:rsid w:val="00C40405"/>
    <w:rsid w:val="00C41325"/>
    <w:rsid w:val="00C42185"/>
    <w:rsid w:val="00C45BBA"/>
    <w:rsid w:val="00C4760A"/>
    <w:rsid w:val="00C551F4"/>
    <w:rsid w:val="00C65EAA"/>
    <w:rsid w:val="00C67FDC"/>
    <w:rsid w:val="00C72908"/>
    <w:rsid w:val="00C75F88"/>
    <w:rsid w:val="00C77007"/>
    <w:rsid w:val="00C82C46"/>
    <w:rsid w:val="00C849D2"/>
    <w:rsid w:val="00C95D86"/>
    <w:rsid w:val="00CA2A33"/>
    <w:rsid w:val="00CA35F3"/>
    <w:rsid w:val="00CA54A2"/>
    <w:rsid w:val="00CB1579"/>
    <w:rsid w:val="00CB18AB"/>
    <w:rsid w:val="00CB1C45"/>
    <w:rsid w:val="00CB2066"/>
    <w:rsid w:val="00CB4946"/>
    <w:rsid w:val="00CC315C"/>
    <w:rsid w:val="00CC3C57"/>
    <w:rsid w:val="00CD5F1D"/>
    <w:rsid w:val="00CE2A64"/>
    <w:rsid w:val="00CF5104"/>
    <w:rsid w:val="00CF57DD"/>
    <w:rsid w:val="00D05BDB"/>
    <w:rsid w:val="00D05F0E"/>
    <w:rsid w:val="00D07A7B"/>
    <w:rsid w:val="00D13338"/>
    <w:rsid w:val="00D143EC"/>
    <w:rsid w:val="00D23313"/>
    <w:rsid w:val="00D24782"/>
    <w:rsid w:val="00D36A8B"/>
    <w:rsid w:val="00D411DE"/>
    <w:rsid w:val="00D414C7"/>
    <w:rsid w:val="00D41F91"/>
    <w:rsid w:val="00D51E21"/>
    <w:rsid w:val="00D557C8"/>
    <w:rsid w:val="00D5668C"/>
    <w:rsid w:val="00D60374"/>
    <w:rsid w:val="00D652A8"/>
    <w:rsid w:val="00D71B60"/>
    <w:rsid w:val="00D72F60"/>
    <w:rsid w:val="00D7334F"/>
    <w:rsid w:val="00D73384"/>
    <w:rsid w:val="00D75194"/>
    <w:rsid w:val="00D75394"/>
    <w:rsid w:val="00D76EC1"/>
    <w:rsid w:val="00D8077E"/>
    <w:rsid w:val="00D84639"/>
    <w:rsid w:val="00D9298D"/>
    <w:rsid w:val="00D94A1E"/>
    <w:rsid w:val="00D96F15"/>
    <w:rsid w:val="00DA0B7F"/>
    <w:rsid w:val="00DA18A0"/>
    <w:rsid w:val="00DA1CC2"/>
    <w:rsid w:val="00DA274E"/>
    <w:rsid w:val="00DA4422"/>
    <w:rsid w:val="00DF044A"/>
    <w:rsid w:val="00DF375D"/>
    <w:rsid w:val="00DF6330"/>
    <w:rsid w:val="00DF6EA4"/>
    <w:rsid w:val="00E00702"/>
    <w:rsid w:val="00E01146"/>
    <w:rsid w:val="00E03186"/>
    <w:rsid w:val="00E03D36"/>
    <w:rsid w:val="00E045AB"/>
    <w:rsid w:val="00E049FE"/>
    <w:rsid w:val="00E04C74"/>
    <w:rsid w:val="00E05249"/>
    <w:rsid w:val="00E135F0"/>
    <w:rsid w:val="00E137F4"/>
    <w:rsid w:val="00E174DB"/>
    <w:rsid w:val="00E21644"/>
    <w:rsid w:val="00E23816"/>
    <w:rsid w:val="00E3111E"/>
    <w:rsid w:val="00E31C5D"/>
    <w:rsid w:val="00E32424"/>
    <w:rsid w:val="00E32A37"/>
    <w:rsid w:val="00E330D1"/>
    <w:rsid w:val="00E35392"/>
    <w:rsid w:val="00E3649F"/>
    <w:rsid w:val="00E400F1"/>
    <w:rsid w:val="00E40AE3"/>
    <w:rsid w:val="00E428C5"/>
    <w:rsid w:val="00E44632"/>
    <w:rsid w:val="00E46CFB"/>
    <w:rsid w:val="00E47204"/>
    <w:rsid w:val="00E50FDA"/>
    <w:rsid w:val="00E543FE"/>
    <w:rsid w:val="00E565E9"/>
    <w:rsid w:val="00E64B0F"/>
    <w:rsid w:val="00E66C5A"/>
    <w:rsid w:val="00E706C1"/>
    <w:rsid w:val="00E7165F"/>
    <w:rsid w:val="00E752C4"/>
    <w:rsid w:val="00E847DE"/>
    <w:rsid w:val="00E91172"/>
    <w:rsid w:val="00E92CF2"/>
    <w:rsid w:val="00E95545"/>
    <w:rsid w:val="00E975C4"/>
    <w:rsid w:val="00EA0BD1"/>
    <w:rsid w:val="00EB03E6"/>
    <w:rsid w:val="00EB1E0B"/>
    <w:rsid w:val="00EB287F"/>
    <w:rsid w:val="00EB5E9D"/>
    <w:rsid w:val="00EC7C85"/>
    <w:rsid w:val="00ED0024"/>
    <w:rsid w:val="00EE1B57"/>
    <w:rsid w:val="00EE743E"/>
    <w:rsid w:val="00EF1BDE"/>
    <w:rsid w:val="00EF1FD8"/>
    <w:rsid w:val="00EF2905"/>
    <w:rsid w:val="00EF391F"/>
    <w:rsid w:val="00EF4D6D"/>
    <w:rsid w:val="00EF6513"/>
    <w:rsid w:val="00F0057B"/>
    <w:rsid w:val="00F020E6"/>
    <w:rsid w:val="00F0540F"/>
    <w:rsid w:val="00F13A10"/>
    <w:rsid w:val="00F16E2C"/>
    <w:rsid w:val="00F247A4"/>
    <w:rsid w:val="00F264D3"/>
    <w:rsid w:val="00F36ECC"/>
    <w:rsid w:val="00F403F7"/>
    <w:rsid w:val="00F47EF9"/>
    <w:rsid w:val="00F505CD"/>
    <w:rsid w:val="00F55E70"/>
    <w:rsid w:val="00F62421"/>
    <w:rsid w:val="00F63B21"/>
    <w:rsid w:val="00F65E68"/>
    <w:rsid w:val="00F71286"/>
    <w:rsid w:val="00F71BC8"/>
    <w:rsid w:val="00F751E6"/>
    <w:rsid w:val="00F82E5E"/>
    <w:rsid w:val="00F8306E"/>
    <w:rsid w:val="00F85257"/>
    <w:rsid w:val="00F86920"/>
    <w:rsid w:val="00FA0D94"/>
    <w:rsid w:val="00FA3E89"/>
    <w:rsid w:val="00FA4546"/>
    <w:rsid w:val="00FA749A"/>
    <w:rsid w:val="00FA7CE9"/>
    <w:rsid w:val="00FB103B"/>
    <w:rsid w:val="00FB2085"/>
    <w:rsid w:val="00FB3005"/>
    <w:rsid w:val="00FC27FC"/>
    <w:rsid w:val="00FC2E33"/>
    <w:rsid w:val="00FC3624"/>
    <w:rsid w:val="00FC5622"/>
    <w:rsid w:val="00FC65C3"/>
    <w:rsid w:val="00FD14B5"/>
    <w:rsid w:val="00FD692B"/>
    <w:rsid w:val="00FD6E84"/>
    <w:rsid w:val="00FE2C29"/>
    <w:rsid w:val="00FE57B6"/>
    <w:rsid w:val="00FE60F0"/>
    <w:rsid w:val="00FF23EB"/>
    <w:rsid w:val="00FF62E0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214D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footnote text" w:uiPriority="0"/>
    <w:lsdException w:name="annotation text" w:qFormat="1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qFormat="1"/>
    <w:lsdException w:name="page number" w:qFormat="1"/>
    <w:lsdException w:name="List" w:uiPriority="0"/>
    <w:lsdException w:name="List Bullet" w:qFormat="1"/>
    <w:lsdException w:name="List 5" w:uiPriority="0"/>
    <w:lsdException w:name="List Bullet 3" w:uiPriority="0" w:qFormat="1"/>
    <w:lsdException w:name="List Bullet 4" w:uiPriority="0" w:qFormat="1"/>
    <w:lsdException w:name="Title" w:semiHidden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First Indent" w:qFormat="1"/>
    <w:lsdException w:name="Body Text 2" w:uiPriority="0" w:qFormat="1"/>
    <w:lsdException w:name="Body Text 3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qFormat="1"/>
    <w:lsdException w:name="annotation subject" w:qFormat="1"/>
    <w:lsdException w:name="Table Professional" w:uiPriority="0"/>
    <w:lsdException w:name="Balloon Text" w:qFormat="1"/>
    <w:lsdException w:name="Table Grid" w:semiHidden="0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69C"/>
    <w:pPr>
      <w:spacing w:after="160" w:line="259" w:lineRule="auto"/>
    </w:pPr>
    <w:rPr>
      <w:rFonts w:ascii="Arial Narrow" w:hAnsi="Arial Narrow"/>
      <w:sz w:val="16"/>
      <w:szCs w:val="22"/>
      <w:lang w:eastAsia="en-US"/>
    </w:rPr>
  </w:style>
  <w:style w:type="paragraph" w:styleId="Nagwek1">
    <w:name w:val="heading 1"/>
    <w:aliases w:val="Nagłówek 1a,opis"/>
    <w:basedOn w:val="Normalny"/>
    <w:next w:val="Franz"/>
    <w:link w:val="Nagwek1Znak"/>
    <w:uiPriority w:val="9"/>
    <w:qFormat/>
    <w:rsid w:val="00180C4C"/>
    <w:pPr>
      <w:keepNext/>
      <w:spacing w:before="240" w:after="60" w:line="360" w:lineRule="auto"/>
      <w:ind w:left="709" w:hanging="708"/>
      <w:outlineLvl w:val="0"/>
    </w:pPr>
    <w:rPr>
      <w:rFonts w:ascii="Arial" w:eastAsia="Times New Roman" w:hAnsi="Arial"/>
      <w:b/>
      <w:smallCaps/>
      <w:kern w:val="28"/>
      <w:sz w:val="32"/>
      <w:szCs w:val="20"/>
      <w:lang w:eastAsia="pl-PL"/>
    </w:rPr>
  </w:style>
  <w:style w:type="paragraph" w:styleId="Nagwek2">
    <w:name w:val="heading 2"/>
    <w:aliases w:val="_CZĘŚĆ,CZĘŚĆ,Styl Nagłówek 2"/>
    <w:basedOn w:val="Normalny"/>
    <w:next w:val="Normalny"/>
    <w:link w:val="Nagwek2Znak"/>
    <w:uiPriority w:val="99"/>
    <w:qFormat/>
    <w:rsid w:val="000819B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3">
    <w:name w:val="heading 3"/>
    <w:aliases w:val="aa,1 ROZDZIAŁ,ROZDZIAŁ 1"/>
    <w:basedOn w:val="Normalny"/>
    <w:next w:val="Franz"/>
    <w:link w:val="Nagwek3Znak"/>
    <w:uiPriority w:val="99"/>
    <w:qFormat/>
    <w:rsid w:val="00180C4C"/>
    <w:pPr>
      <w:keepNext/>
      <w:spacing w:before="240" w:after="60" w:line="360" w:lineRule="auto"/>
      <w:outlineLvl w:val="2"/>
    </w:pPr>
    <w:rPr>
      <w:rFonts w:eastAsia="Times New Roman"/>
      <w:b/>
      <w:i/>
      <w:smallCaps/>
      <w:sz w:val="22"/>
      <w:szCs w:val="20"/>
      <w:lang w:eastAsia="pl-PL"/>
    </w:rPr>
  </w:style>
  <w:style w:type="paragraph" w:styleId="Nagwek4">
    <w:name w:val="heading 4"/>
    <w:aliases w:val="2 PODROZDZIAŁ"/>
    <w:basedOn w:val="Normalny"/>
    <w:next w:val="Franz"/>
    <w:link w:val="Nagwek4Znak"/>
    <w:autoRedefine/>
    <w:qFormat/>
    <w:rsid w:val="00180C4C"/>
    <w:pPr>
      <w:keepNext/>
      <w:spacing w:before="240" w:after="60" w:line="360" w:lineRule="auto"/>
      <w:ind w:left="1134" w:hanging="708"/>
      <w:outlineLvl w:val="3"/>
    </w:pPr>
    <w:rPr>
      <w:rFonts w:eastAsia="Times New Roman"/>
      <w:b/>
      <w:smallCaps/>
      <w:sz w:val="22"/>
      <w:szCs w:val="20"/>
      <w:lang w:eastAsia="pl-PL"/>
    </w:rPr>
  </w:style>
  <w:style w:type="paragraph" w:styleId="Nagwek5">
    <w:name w:val="heading 5"/>
    <w:aliases w:val="3 podrozdział,3 Podrozdział"/>
    <w:basedOn w:val="Normalny"/>
    <w:next w:val="Normalny"/>
    <w:link w:val="Nagwek5Znak"/>
    <w:unhideWhenUsed/>
    <w:qFormat/>
    <w:rsid w:val="00180C4C"/>
    <w:pPr>
      <w:keepNext/>
      <w:keepLines/>
      <w:spacing w:before="40" w:after="0"/>
      <w:outlineLvl w:val="4"/>
    </w:pPr>
    <w:rPr>
      <w:rFonts w:ascii="Calibri Light" w:eastAsia="Times New Roman" w:hAnsi="Calibri Light"/>
      <w:color w:val="2F5496"/>
    </w:rPr>
  </w:style>
  <w:style w:type="paragraph" w:styleId="Nagwek6">
    <w:name w:val="heading 6"/>
    <w:aliases w:val="4 punktor,Literatura"/>
    <w:basedOn w:val="Normalny"/>
    <w:next w:val="Normalny"/>
    <w:link w:val="Nagwek6Znak"/>
    <w:qFormat/>
    <w:rsid w:val="00180C4C"/>
    <w:pPr>
      <w:spacing w:before="240" w:after="60" w:line="240" w:lineRule="auto"/>
      <w:ind w:left="4248" w:hanging="708"/>
      <w:outlineLvl w:val="5"/>
    </w:pPr>
    <w:rPr>
      <w:rFonts w:ascii="Arial" w:eastAsia="Times New Roman" w:hAnsi="Arial"/>
      <w:i/>
      <w:sz w:val="22"/>
      <w:szCs w:val="20"/>
      <w:lang w:eastAsia="pl-PL"/>
    </w:rPr>
  </w:style>
  <w:style w:type="paragraph" w:styleId="Nagwek7">
    <w:name w:val="heading 7"/>
    <w:aliases w:val="5 punktor"/>
    <w:basedOn w:val="Normalny"/>
    <w:next w:val="Normalny"/>
    <w:link w:val="Nagwek7Znak"/>
    <w:qFormat/>
    <w:rsid w:val="00180C4C"/>
    <w:pPr>
      <w:spacing w:before="240" w:after="60" w:line="240" w:lineRule="auto"/>
      <w:ind w:left="4956" w:hanging="708"/>
      <w:outlineLvl w:val="6"/>
    </w:pPr>
    <w:rPr>
      <w:rFonts w:ascii="Arial" w:eastAsia="Times New Roman" w:hAnsi="Arial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180C4C"/>
    <w:pPr>
      <w:spacing w:before="240" w:after="60" w:line="240" w:lineRule="auto"/>
      <w:ind w:left="5664" w:hanging="708"/>
      <w:outlineLvl w:val="7"/>
    </w:pPr>
    <w:rPr>
      <w:rFonts w:ascii="Arial" w:eastAsia="Times New Roman" w:hAnsi="Arial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80C4C"/>
    <w:pPr>
      <w:spacing w:before="240" w:after="60" w:line="240" w:lineRule="auto"/>
      <w:ind w:left="6372" w:hanging="708"/>
      <w:outlineLvl w:val="8"/>
    </w:pPr>
    <w:rPr>
      <w:rFonts w:ascii="Arial" w:eastAsia="Times New Roman" w:hAnsi="Arial"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0819BA"/>
  </w:style>
  <w:style w:type="paragraph" w:styleId="Stopka">
    <w:name w:val="footer"/>
    <w:basedOn w:val="Normalny"/>
    <w:link w:val="StopkaZnak"/>
    <w:uiPriority w:val="99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819BA"/>
  </w:style>
  <w:style w:type="character" w:customStyle="1" w:styleId="Nagwek2Znak">
    <w:name w:val="Nagłówek 2 Znak"/>
    <w:aliases w:val="_CZĘŚĆ Znak,CZĘŚĆ Znak,Styl Nagłówek 2 Znak"/>
    <w:link w:val="Nagwek2"/>
    <w:uiPriority w:val="99"/>
    <w:qFormat/>
    <w:rsid w:val="000819B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5A30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erowany">
    <w:name w:val="Numerowany"/>
    <w:basedOn w:val="Normalny"/>
    <w:rsid w:val="005C704F"/>
    <w:pPr>
      <w:numPr>
        <w:numId w:val="1"/>
      </w:numPr>
      <w:spacing w:before="60" w:after="0" w:line="240" w:lineRule="auto"/>
      <w:jc w:val="both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B83D0E"/>
    <w:pPr>
      <w:tabs>
        <w:tab w:val="left" w:pos="2552"/>
      </w:tabs>
      <w:spacing w:after="0" w:line="240" w:lineRule="auto"/>
    </w:pPr>
    <w:rPr>
      <w:rFonts w:ascii="Times New Roman" w:eastAsia="Times New Roman" w:hAnsi="Times New Roman"/>
      <w:sz w:val="18"/>
      <w:szCs w:val="24"/>
      <w:lang w:eastAsia="pl-PL"/>
    </w:rPr>
  </w:style>
  <w:style w:type="character" w:customStyle="1" w:styleId="Tekstpodstawowy2Znak">
    <w:name w:val="Tekst podstawowy 2 Znak"/>
    <w:link w:val="Tekstpodstawowy2"/>
    <w:qFormat/>
    <w:rsid w:val="00B83D0E"/>
    <w:rPr>
      <w:rFonts w:ascii="Times New Roman" w:eastAsia="Times New Roman" w:hAnsi="Times New Roman" w:cs="Times New Roman"/>
      <w:sz w:val="1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0B2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qFormat/>
    <w:rsid w:val="000B2587"/>
    <w:rPr>
      <w:rFonts w:ascii="Segoe UI" w:hAnsi="Segoe UI" w:cs="Segoe UI"/>
      <w:sz w:val="18"/>
      <w:szCs w:val="18"/>
    </w:rPr>
  </w:style>
  <w:style w:type="paragraph" w:customStyle="1" w:styleId="adresat">
    <w:name w:val="adresat"/>
    <w:basedOn w:val="Normalny"/>
    <w:autoRedefine/>
    <w:rsid w:val="00062E81"/>
    <w:pPr>
      <w:tabs>
        <w:tab w:val="right" w:pos="79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Lista - poziom 1,Wypunktowanie,List Paragraph"/>
    <w:basedOn w:val="Normalny"/>
    <w:link w:val="AkapitzlistZnak"/>
    <w:uiPriority w:val="34"/>
    <w:qFormat/>
    <w:rsid w:val="00D51E21"/>
    <w:pPr>
      <w:ind w:left="720"/>
      <w:contextualSpacing/>
    </w:pPr>
  </w:style>
  <w:style w:type="paragraph" w:customStyle="1" w:styleId="Default">
    <w:name w:val="Default"/>
    <w:qFormat/>
    <w:rsid w:val="006B32C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customStyle="1" w:styleId="Nagwek5Znak">
    <w:name w:val="Nagłówek 5 Znak"/>
    <w:aliases w:val="3 podrozdział Znak,3 Podrozdział Znak"/>
    <w:link w:val="Nagwek5"/>
    <w:qFormat/>
    <w:rsid w:val="00180C4C"/>
    <w:rPr>
      <w:rFonts w:ascii="Calibri Light" w:eastAsia="Times New Roman" w:hAnsi="Calibri Light" w:cs="Times New Roman"/>
      <w:color w:val="2F5496"/>
      <w:sz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80C4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qFormat/>
    <w:rsid w:val="00180C4C"/>
    <w:rPr>
      <w:rFonts w:ascii="Arial Narrow" w:hAnsi="Arial Narrow"/>
      <w:sz w:val="16"/>
    </w:rPr>
  </w:style>
  <w:style w:type="paragraph" w:styleId="Tekstpodstawowy">
    <w:name w:val="Body Text"/>
    <w:basedOn w:val="Normalny"/>
    <w:link w:val="TekstpodstawowyZnak"/>
    <w:unhideWhenUsed/>
    <w:qFormat/>
    <w:rsid w:val="00180C4C"/>
    <w:pPr>
      <w:spacing w:after="120"/>
    </w:pPr>
  </w:style>
  <w:style w:type="character" w:customStyle="1" w:styleId="TekstpodstawowyZnak">
    <w:name w:val="Tekst podstawowy Znak"/>
    <w:link w:val="Tekstpodstawowy"/>
    <w:qFormat/>
    <w:rsid w:val="00180C4C"/>
    <w:rPr>
      <w:rFonts w:ascii="Arial Narrow" w:hAnsi="Arial Narrow"/>
      <w:sz w:val="16"/>
    </w:rPr>
  </w:style>
  <w:style w:type="character" w:customStyle="1" w:styleId="Nagwek1Znak">
    <w:name w:val="Nagłówek 1 Znak"/>
    <w:aliases w:val="Nagłówek 1a Znak,opis Znak"/>
    <w:link w:val="Nagwek1"/>
    <w:uiPriority w:val="9"/>
    <w:qFormat/>
    <w:rsid w:val="00180C4C"/>
    <w:rPr>
      <w:rFonts w:ascii="Arial" w:eastAsia="Times New Roman" w:hAnsi="Arial" w:cs="Times New Roman"/>
      <w:b/>
      <w:smallCaps/>
      <w:kern w:val="28"/>
      <w:sz w:val="32"/>
      <w:szCs w:val="20"/>
      <w:lang w:eastAsia="pl-PL"/>
    </w:rPr>
  </w:style>
  <w:style w:type="character" w:customStyle="1" w:styleId="Nagwek3Znak">
    <w:name w:val="Nagłówek 3 Znak"/>
    <w:aliases w:val="aa Znak,1 ROZDZIAŁ Znak,ROZDZIAŁ 1 Znak"/>
    <w:link w:val="Nagwek3"/>
    <w:uiPriority w:val="99"/>
    <w:qFormat/>
    <w:rsid w:val="00180C4C"/>
    <w:rPr>
      <w:rFonts w:ascii="Arial Narrow" w:eastAsia="Times New Roman" w:hAnsi="Arial Narrow" w:cs="Times New Roman"/>
      <w:b/>
      <w:i/>
      <w:smallCaps/>
      <w:szCs w:val="20"/>
      <w:lang w:eastAsia="pl-PL"/>
    </w:rPr>
  </w:style>
  <w:style w:type="character" w:customStyle="1" w:styleId="Nagwek4Znak">
    <w:name w:val="Nagłówek 4 Znak"/>
    <w:aliases w:val="2 PODROZDZIAŁ Znak"/>
    <w:link w:val="Nagwek4"/>
    <w:qFormat/>
    <w:rsid w:val="00180C4C"/>
    <w:rPr>
      <w:rFonts w:ascii="Arial Narrow" w:eastAsia="Times New Roman" w:hAnsi="Arial Narrow" w:cs="Times New Roman"/>
      <w:b/>
      <w:smallCaps/>
      <w:szCs w:val="20"/>
      <w:lang w:eastAsia="pl-PL"/>
    </w:rPr>
  </w:style>
  <w:style w:type="character" w:customStyle="1" w:styleId="Nagwek6Znak">
    <w:name w:val="Nagłówek 6 Znak"/>
    <w:aliases w:val="4 punktor Znak,Literatura Znak"/>
    <w:link w:val="Nagwek6"/>
    <w:qFormat/>
    <w:rsid w:val="00180C4C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7Znak">
    <w:name w:val="Nagłówek 7 Znak"/>
    <w:aliases w:val="5 punktor Znak"/>
    <w:link w:val="Nagwek7"/>
    <w:qFormat/>
    <w:rsid w:val="00180C4C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link w:val="Nagwek8"/>
    <w:qFormat/>
    <w:rsid w:val="00180C4C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link w:val="Nagwek9"/>
    <w:uiPriority w:val="9"/>
    <w:qFormat/>
    <w:rsid w:val="00180C4C"/>
    <w:rPr>
      <w:rFonts w:ascii="Arial" w:eastAsia="Times New Roman" w:hAnsi="Arial" w:cs="Times New Roman"/>
      <w:i/>
      <w:sz w:val="18"/>
      <w:szCs w:val="20"/>
      <w:lang w:eastAsia="pl-PL"/>
    </w:rPr>
  </w:style>
  <w:style w:type="paragraph" w:customStyle="1" w:styleId="Franz">
    <w:name w:val="Franz"/>
    <w:basedOn w:val="Normalny"/>
    <w:link w:val="FranzZnak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character" w:customStyle="1" w:styleId="FranzZnak">
    <w:name w:val="Franz Znak"/>
    <w:link w:val="Franz"/>
    <w:qFormat/>
    <w:locked/>
    <w:rsid w:val="00180C4C"/>
    <w:rPr>
      <w:rFonts w:ascii="Arial" w:eastAsia="Times New Roman" w:hAnsi="Arial" w:cs="Times New Roman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A929D5"/>
    <w:pPr>
      <w:tabs>
        <w:tab w:val="left" w:pos="567"/>
        <w:tab w:val="right" w:leader="dot" w:pos="9923"/>
      </w:tabs>
      <w:spacing w:after="0" w:line="264" w:lineRule="auto"/>
      <w:ind w:left="567" w:hanging="567"/>
    </w:pPr>
    <w:rPr>
      <w:rFonts w:ascii="Calibri" w:eastAsia="Arial" w:hAnsi="Calibri" w:cs="Calibri"/>
      <w:smallCaps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430DA3"/>
    <w:pPr>
      <w:tabs>
        <w:tab w:val="left" w:pos="426"/>
        <w:tab w:val="right" w:leader="dot" w:pos="9923"/>
      </w:tabs>
      <w:spacing w:before="120" w:after="0" w:line="240" w:lineRule="auto"/>
      <w:ind w:left="567" w:hanging="567"/>
    </w:pPr>
    <w:rPr>
      <w:rFonts w:eastAsia="Times New Roman"/>
      <w:b/>
      <w:smallCaps/>
      <w:noProof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qFormat/>
    <w:rsid w:val="00180C4C"/>
    <w:pPr>
      <w:spacing w:after="0" w:line="240" w:lineRule="auto"/>
      <w:ind w:left="400"/>
    </w:pPr>
    <w:rPr>
      <w:rFonts w:eastAsia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uiPriority w:val="39"/>
    <w:rsid w:val="00180C4C"/>
    <w:pPr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uiPriority w:val="39"/>
    <w:rsid w:val="00180C4C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uiPriority w:val="39"/>
    <w:rsid w:val="00180C4C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uiPriority w:val="39"/>
    <w:rsid w:val="00180C4C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uiPriority w:val="39"/>
    <w:rsid w:val="00180C4C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uiPriority w:val="39"/>
    <w:rsid w:val="00180C4C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Numerstrony">
    <w:name w:val="page number"/>
    <w:uiPriority w:val="99"/>
    <w:qFormat/>
    <w:rsid w:val="00180C4C"/>
    <w:rPr>
      <w:rFonts w:cs="Times New Roman"/>
    </w:rPr>
  </w:style>
  <w:style w:type="paragraph" w:styleId="Listapunktowana">
    <w:name w:val="List Bullet"/>
    <w:basedOn w:val="Normalny"/>
    <w:autoRedefine/>
    <w:uiPriority w:val="99"/>
    <w:qFormat/>
    <w:rsid w:val="00180C4C"/>
    <w:pPr>
      <w:spacing w:before="120" w:after="0" w:line="240" w:lineRule="auto"/>
      <w:jc w:val="center"/>
    </w:pPr>
    <w:rPr>
      <w:rFonts w:ascii="Arial" w:eastAsia="Times New Roman" w:hAnsi="Arial"/>
      <w:sz w:val="22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uiPriority w:val="99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Wcicienormalne">
    <w:name w:val="Normal Indent"/>
    <w:basedOn w:val="Normalny"/>
    <w:qFormat/>
    <w:rsid w:val="00180C4C"/>
    <w:pPr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en-GB" w:eastAsia="pl-PL"/>
    </w:rPr>
  </w:style>
  <w:style w:type="paragraph" w:styleId="Tekstpodstawowywcity2">
    <w:name w:val="Body Text Indent 2"/>
    <w:basedOn w:val="Normalny"/>
    <w:link w:val="Tekstpodstawowywcity2Znak"/>
    <w:qFormat/>
    <w:rsid w:val="00043213"/>
    <w:pPr>
      <w:spacing w:after="120" w:line="480" w:lineRule="auto"/>
      <w:ind w:left="283"/>
    </w:pPr>
    <w:rPr>
      <w:rFonts w:asciiTheme="minorHAnsi" w:eastAsia="Times New Roman" w:hAnsiTheme="minorHAnsi"/>
      <w:sz w:val="22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qFormat/>
    <w:rsid w:val="00043213"/>
    <w:rPr>
      <w:rFonts w:asciiTheme="minorHAnsi" w:eastAsia="Times New Roman" w:hAnsiTheme="minorHAnsi"/>
      <w:sz w:val="22"/>
    </w:rPr>
  </w:style>
  <w:style w:type="character" w:customStyle="1" w:styleId="StylWYPUNKTOWANIEZnakZnak">
    <w:name w:val="Styl WYPUNKTOWANIE Znak Znak"/>
    <w:link w:val="StylWYPUNKTOWANIEZnak"/>
    <w:qFormat/>
    <w:locked/>
    <w:rsid w:val="00180C4C"/>
    <w:rPr>
      <w:rFonts w:ascii="Arial Narrow" w:hAnsi="Arial Narrow"/>
      <w:lang w:eastAsia="pl-PL"/>
    </w:rPr>
  </w:style>
  <w:style w:type="character" w:customStyle="1" w:styleId="StylFranzArialNarrowInterliniapojedynczeZnak">
    <w:name w:val="Styl Franz + Arial Narrow Interlinia:  pojedyncze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WYPUNKTOWANIEZnak">
    <w:name w:val="Styl WYPUNKTOWANIE Znak"/>
    <w:basedOn w:val="StylFranzArialNarrowInterliniapojedynczeZnak2"/>
    <w:next w:val="StylFranzArialNarrowInterliniapojedynczeZnak2"/>
    <w:link w:val="StylWYPUNKTOWANIEZnakZnak"/>
    <w:autoRedefine/>
    <w:qFormat/>
    <w:rsid w:val="00180C4C"/>
    <w:rPr>
      <w:rFonts w:eastAsia="Calibri"/>
      <w:szCs w:val="22"/>
    </w:rPr>
  </w:style>
  <w:style w:type="paragraph" w:customStyle="1" w:styleId="StylFranzArialNarrowInterliniapojedynczeZnak2">
    <w:name w:val="Styl Franz + Arial Narrow Interlinia:  pojedyncze Znak2"/>
    <w:basedOn w:val="Franz"/>
    <w:link w:val="StylFranzArialNarrowInterliniapojedynczeZnakZnak"/>
    <w:uiPriority w:val="99"/>
    <w:qFormat/>
    <w:rsid w:val="00180C4C"/>
    <w:pPr>
      <w:spacing w:line="240" w:lineRule="auto"/>
    </w:pPr>
    <w:rPr>
      <w:rFonts w:ascii="Arial Narrow" w:hAnsi="Arial Narrow"/>
    </w:rPr>
  </w:style>
  <w:style w:type="character" w:customStyle="1" w:styleId="StylFranzArialNarrowInterliniapojedynczeZnakZnak">
    <w:name w:val="Styl Franz + Arial Narrow Interlinia:  pojedyncze Znak Znak"/>
    <w:link w:val="StylFranzArialNarrowInterliniapojedynczeZnak2"/>
    <w:uiPriority w:val="99"/>
    <w:qFormat/>
    <w:locked/>
    <w:rsid w:val="00180C4C"/>
    <w:rPr>
      <w:rFonts w:ascii="Arial Narrow" w:eastAsia="Times New Roman" w:hAnsi="Arial Narrow" w:cs="Times New Roman"/>
      <w:szCs w:val="20"/>
      <w:lang w:eastAsia="pl-PL"/>
    </w:rPr>
  </w:style>
  <w:style w:type="character" w:customStyle="1" w:styleId="FranzZnak2">
    <w:name w:val="Franz Znak2"/>
    <w:qFormat/>
    <w:rsid w:val="00180C4C"/>
    <w:rPr>
      <w:rFonts w:ascii="Arial" w:hAnsi="Arial"/>
      <w:sz w:val="22"/>
      <w:lang w:val="pl-PL" w:eastAsia="pl-PL"/>
    </w:rPr>
  </w:style>
  <w:style w:type="paragraph" w:customStyle="1" w:styleId="technologia">
    <w:name w:val="technologia"/>
    <w:basedOn w:val="Normalny"/>
    <w:next w:val="Normalny"/>
    <w:autoRedefine/>
    <w:qFormat/>
    <w:rsid w:val="00180C4C"/>
    <w:pPr>
      <w:widowControl w:val="0"/>
      <w:numPr>
        <w:numId w:val="2"/>
      </w:numPr>
      <w:spacing w:before="240" w:after="0" w:line="240" w:lineRule="auto"/>
      <w:ind w:left="357" w:hanging="357"/>
      <w:jc w:val="both"/>
    </w:pPr>
    <w:rPr>
      <w:rFonts w:ascii="Times New Roman" w:eastAsia="Times New Roman" w:hAnsi="Times New Roman"/>
      <w:i/>
      <w:sz w:val="24"/>
      <w:szCs w:val="20"/>
      <w:lang w:eastAsia="pl-PL"/>
    </w:rPr>
  </w:style>
  <w:style w:type="paragraph" w:customStyle="1" w:styleId="5">
    <w:name w:val="5"/>
    <w:basedOn w:val="Normalny"/>
    <w:next w:val="Tekstprzypisudolnego"/>
    <w:semiHidden/>
    <w:qFormat/>
    <w:rsid w:val="00180C4C"/>
    <w:pPr>
      <w:spacing w:after="0" w:line="240" w:lineRule="auto"/>
      <w:ind w:left="56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wiadomociemail17">
    <w:name w:val="stylwiadomociemail17"/>
    <w:semiHidden/>
    <w:qFormat/>
    <w:rsid w:val="00180C4C"/>
    <w:rPr>
      <w:rFonts w:ascii="Arial" w:hAnsi="Arial"/>
      <w:color w:val="auto"/>
      <w:sz w:val="20"/>
    </w:rPr>
  </w:style>
  <w:style w:type="paragraph" w:customStyle="1" w:styleId="CM14">
    <w:name w:val="CM14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34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5">
    <w:name w:val="CM15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27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3">
    <w:name w:val="CM3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66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6">
    <w:name w:val="CM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71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6">
    <w:name w:val="CM2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42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7">
    <w:name w:val="CM27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95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">
    <w:name w:val="CM1"/>
    <w:basedOn w:val="Default"/>
    <w:next w:val="Default"/>
    <w:qFormat/>
    <w:rsid w:val="00180C4C"/>
    <w:pPr>
      <w:widowControl w:val="0"/>
      <w:spacing w:line="266" w:lineRule="atLeast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7">
    <w:name w:val="CM17"/>
    <w:basedOn w:val="Default"/>
    <w:next w:val="Default"/>
    <w:qFormat/>
    <w:rsid w:val="00180C4C"/>
    <w:pPr>
      <w:widowControl w:val="0"/>
      <w:spacing w:after="578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9">
    <w:name w:val="CM19"/>
    <w:basedOn w:val="Default"/>
    <w:next w:val="Default"/>
    <w:qFormat/>
    <w:rsid w:val="00180C4C"/>
    <w:pPr>
      <w:widowControl w:val="0"/>
      <w:spacing w:after="49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8">
    <w:name w:val="CM8"/>
    <w:basedOn w:val="Default"/>
    <w:next w:val="Default"/>
    <w:qFormat/>
    <w:rsid w:val="00180C4C"/>
    <w:pPr>
      <w:widowControl w:val="0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3">
    <w:name w:val="CM23"/>
    <w:basedOn w:val="Default"/>
    <w:next w:val="Default"/>
    <w:qFormat/>
    <w:rsid w:val="00180C4C"/>
    <w:pPr>
      <w:widowControl w:val="0"/>
      <w:spacing w:after="147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5">
    <w:name w:val="CM25"/>
    <w:basedOn w:val="Default"/>
    <w:next w:val="Default"/>
    <w:qFormat/>
    <w:rsid w:val="00180C4C"/>
    <w:pPr>
      <w:widowControl w:val="0"/>
      <w:spacing w:after="858"/>
    </w:pPr>
    <w:rPr>
      <w:rFonts w:ascii="Switzerland Black" w:eastAsia="Times New Roman" w:hAnsi="Switzerland Black" w:cs="Times New Roman"/>
      <w:color w:val="auto"/>
      <w:lang w:eastAsia="pl-PL"/>
    </w:rPr>
  </w:style>
  <w:style w:type="character" w:styleId="Hipercze">
    <w:name w:val="Hyperlink"/>
    <w:uiPriority w:val="99"/>
    <w:rsid w:val="00180C4C"/>
    <w:rPr>
      <w:color w:val="0000FF"/>
      <w:u w:val="single"/>
    </w:rPr>
  </w:style>
  <w:style w:type="paragraph" w:customStyle="1" w:styleId="4">
    <w:name w:val="4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Uwydatnienie">
    <w:name w:val="Emphasis"/>
    <w:uiPriority w:val="20"/>
    <w:qFormat/>
    <w:rsid w:val="00180C4C"/>
    <w:rPr>
      <w:i/>
    </w:rPr>
  </w:style>
  <w:style w:type="paragraph" w:styleId="NormalnyWeb">
    <w:name w:val="Normal (Web)"/>
    <w:basedOn w:val="Normalny"/>
    <w:uiPriority w:val="99"/>
    <w:qFormat/>
    <w:rsid w:val="00180C4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180C4C"/>
    <w:rPr>
      <w:b/>
    </w:rPr>
  </w:style>
  <w:style w:type="paragraph" w:customStyle="1" w:styleId="wypunktowywanie">
    <w:name w:val="wypunktowywanie"/>
    <w:basedOn w:val="Normalny"/>
    <w:qFormat/>
    <w:rsid w:val="00180C4C"/>
    <w:pPr>
      <w:numPr>
        <w:numId w:val="3"/>
      </w:numPr>
      <w:tabs>
        <w:tab w:val="left" w:pos="6521"/>
      </w:tabs>
      <w:spacing w:after="0" w:line="260" w:lineRule="atLeast"/>
      <w:jc w:val="both"/>
    </w:pPr>
    <w:rPr>
      <w:rFonts w:ascii="Times New Roman" w:eastAsia="Times New Roman" w:hAnsi="Times New Roman"/>
      <w:kern w:val="18"/>
      <w:sz w:val="22"/>
      <w:szCs w:val="20"/>
      <w:lang w:eastAsia="pl-PL"/>
    </w:rPr>
  </w:style>
  <w:style w:type="character" w:styleId="Odwoaniedokomentarza">
    <w:name w:val="annotation reference"/>
    <w:uiPriority w:val="99"/>
    <w:qFormat/>
    <w:rsid w:val="00180C4C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180C4C"/>
    <w:rPr>
      <w:b/>
      <w:bCs/>
    </w:rPr>
  </w:style>
  <w:style w:type="character" w:customStyle="1" w:styleId="TematkomentarzaZnak">
    <w:name w:val="Temat komentarza Znak"/>
    <w:link w:val="Tematkomentarza"/>
    <w:uiPriority w:val="99"/>
    <w:qFormat/>
    <w:rsid w:val="00180C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3">
    <w:name w:val="3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2">
    <w:name w:val="2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180C4C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qFormat/>
    <w:rsid w:val="00180C4C"/>
    <w:pPr>
      <w:spacing w:after="0" w:line="240" w:lineRule="auto"/>
      <w:ind w:left="1418" w:right="-567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1">
    <w:name w:val="1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Franz3MT">
    <w:name w:val="Franz 3 MT"/>
    <w:basedOn w:val="Normalny"/>
    <w:autoRedefine/>
    <w:qFormat/>
    <w:rsid w:val="00180C4C"/>
    <w:pPr>
      <w:suppressAutoHyphens/>
      <w:spacing w:after="0" w:line="240" w:lineRule="auto"/>
      <w:ind w:left="567"/>
      <w:jc w:val="both"/>
    </w:pPr>
    <w:rPr>
      <w:rFonts w:eastAsia="Times New Roman"/>
      <w:color w:val="FF0000"/>
      <w:sz w:val="22"/>
      <w:lang w:eastAsia="ar-SA"/>
    </w:rPr>
  </w:style>
  <w:style w:type="paragraph" w:customStyle="1" w:styleId="StylFranzArialNarrow">
    <w:name w:val="Styl Franz + Arial Narrow"/>
    <w:basedOn w:val="Franz"/>
    <w:autoRedefine/>
    <w:qFormat/>
    <w:rsid w:val="00180C4C"/>
    <w:pPr>
      <w:spacing w:line="240" w:lineRule="auto"/>
    </w:pPr>
    <w:rPr>
      <w:rFonts w:ascii="Arial Narrow" w:hAnsi="Arial Narrow"/>
      <w:szCs w:val="22"/>
    </w:rPr>
  </w:style>
  <w:style w:type="character" w:customStyle="1" w:styleId="StylFranzArialNarrowZnak">
    <w:name w:val="Styl Franz + Arial Narrow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Nagwek2ArialNarrowInterliniapojedyncze">
    <w:name w:val="Styl Nagłówek 2 + Arial Narrow Interlinia:  pojedyncze"/>
    <w:basedOn w:val="Nagwek2"/>
    <w:link w:val="StylNagwek2ArialNarrowInterliniapojedynczeZnak"/>
    <w:autoRedefine/>
    <w:qFormat/>
    <w:rsid w:val="00133520"/>
    <w:pPr>
      <w:numPr>
        <w:ilvl w:val="1"/>
        <w:numId w:val="30"/>
      </w:numPr>
      <w:suppressAutoHyphens/>
      <w:spacing w:line="264" w:lineRule="auto"/>
      <w:jc w:val="left"/>
    </w:pPr>
    <w:rPr>
      <w:rFonts w:asciiTheme="minorHAnsi" w:hAnsiTheme="minorHAnsi" w:cstheme="minorHAnsi"/>
      <w:iCs/>
      <w:kern w:val="2"/>
      <w:sz w:val="22"/>
      <w:szCs w:val="22"/>
    </w:rPr>
  </w:style>
  <w:style w:type="character" w:customStyle="1" w:styleId="StylNagwek2ArialNarrowInterliniapojedynczeZnak">
    <w:name w:val="Styl Nagłówek 2 + Arial Narrow Interlinia:  pojedyncze Znak"/>
    <w:link w:val="StylNagwek2ArialNarrowInterliniapojedyncze"/>
    <w:qFormat/>
    <w:locked/>
    <w:rsid w:val="00133520"/>
    <w:rPr>
      <w:rFonts w:asciiTheme="minorHAnsi" w:eastAsia="Times New Roman" w:hAnsiTheme="minorHAnsi" w:cstheme="minorHAnsi"/>
      <w:b/>
      <w:bCs/>
      <w:iCs/>
      <w:kern w:val="2"/>
      <w:sz w:val="22"/>
      <w:szCs w:val="22"/>
    </w:rPr>
  </w:style>
  <w:style w:type="paragraph" w:customStyle="1" w:styleId="StylNagwek1ArialNarrow">
    <w:name w:val="Styl Nagłówek 1 + Arial Narrow"/>
    <w:basedOn w:val="Nagwek1"/>
    <w:link w:val="StylNagwek1ArialNarrowZnak"/>
    <w:autoRedefine/>
    <w:uiPriority w:val="99"/>
    <w:qFormat/>
    <w:rsid w:val="00672611"/>
    <w:pPr>
      <w:numPr>
        <w:numId w:val="30"/>
      </w:numPr>
      <w:spacing w:before="0" w:after="0" w:line="264" w:lineRule="auto"/>
    </w:pPr>
    <w:rPr>
      <w:rFonts w:asciiTheme="minorHAnsi" w:hAnsiTheme="minorHAnsi" w:cstheme="minorHAnsi"/>
      <w:i/>
      <w:iCs/>
      <w:smallCaps w:val="0"/>
      <w:kern w:val="2"/>
      <w:sz w:val="24"/>
      <w:szCs w:val="24"/>
      <w:lang w:val="x-none"/>
    </w:rPr>
  </w:style>
  <w:style w:type="character" w:customStyle="1" w:styleId="StylNagwek1ArialNarrowZnak">
    <w:name w:val="Styl Nagłówek 1 + Arial Narrow Znak"/>
    <w:link w:val="StylNagwek1ArialNarrow"/>
    <w:uiPriority w:val="99"/>
    <w:qFormat/>
    <w:locked/>
    <w:rsid w:val="00672611"/>
    <w:rPr>
      <w:rFonts w:asciiTheme="minorHAnsi" w:eastAsia="Times New Roman" w:hAnsiTheme="minorHAnsi" w:cstheme="minorHAnsi"/>
      <w:b/>
      <w:i/>
      <w:iCs/>
      <w:kern w:val="2"/>
      <w:sz w:val="24"/>
      <w:szCs w:val="24"/>
      <w:lang w:val="x-none"/>
    </w:rPr>
  </w:style>
  <w:style w:type="paragraph" w:customStyle="1" w:styleId="StylNagwek3ArialNarrowInterliniapojedyncze">
    <w:name w:val="Styl Nagłówek 3 + Arial Narrow Interlinia:  pojedyncze"/>
    <w:basedOn w:val="Nagwek3"/>
    <w:autoRedefine/>
    <w:qFormat/>
    <w:rsid w:val="00180C4C"/>
    <w:pPr>
      <w:spacing w:line="240" w:lineRule="auto"/>
    </w:pPr>
    <w:rPr>
      <w:b w:val="0"/>
      <w:bCs/>
      <w:i w:val="0"/>
      <w:iCs/>
      <w:szCs w:val="22"/>
    </w:rPr>
  </w:style>
  <w:style w:type="paragraph" w:customStyle="1" w:styleId="Robert">
    <w:name w:val="Robert"/>
    <w:basedOn w:val="Normalny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paragraph" w:customStyle="1" w:styleId="griffin">
    <w:name w:val="griffin"/>
    <w:basedOn w:val="Normalny"/>
    <w:qFormat/>
    <w:rsid w:val="00180C4C"/>
    <w:pPr>
      <w:spacing w:after="12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">
    <w:name w:val="Tekst podstawowy 2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StylStylWYPUNKTOWANIEKursywa">
    <w:name w:val="Styl Styl WYPUNKTOWANIE + Kursywa"/>
    <w:basedOn w:val="Normalny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1">
    <w:name w:val="Styl1"/>
    <w:basedOn w:val="StylNagwek3ArialNarrowInterliniapojedyncze"/>
    <w:next w:val="StylFranzArialNarrowInterliniapojedynczeZnak2"/>
    <w:link w:val="Styl1Znak"/>
    <w:autoRedefine/>
    <w:uiPriority w:val="99"/>
    <w:qFormat/>
    <w:rsid w:val="00180C4C"/>
    <w:pPr>
      <w:numPr>
        <w:ilvl w:val="2"/>
        <w:numId w:val="4"/>
      </w:numPr>
    </w:pPr>
  </w:style>
  <w:style w:type="paragraph" w:styleId="Listapunktowana3">
    <w:name w:val="List Bullet 3"/>
    <w:basedOn w:val="Normalny"/>
    <w:qFormat/>
    <w:rsid w:val="00180C4C"/>
    <w:pPr>
      <w:numPr>
        <w:numId w:val="5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WYPUNKTOWANIE">
    <w:name w:val="Styl WYPUNKTOWANIE"/>
    <w:basedOn w:val="StylFranzArialNarrowInterliniapojedynczeZnak2"/>
    <w:next w:val="StylFranzArialNarrowInterliniapojedynczeZnak2"/>
    <w:autoRedefine/>
    <w:uiPriority w:val="99"/>
    <w:qFormat/>
    <w:rsid w:val="00B47D1B"/>
    <w:pPr>
      <w:spacing w:line="264" w:lineRule="auto"/>
      <w:ind w:left="567"/>
    </w:pPr>
    <w:rPr>
      <w:rFonts w:asciiTheme="minorHAnsi" w:hAnsiTheme="minorHAnsi" w:cstheme="minorHAnsi"/>
    </w:rPr>
  </w:style>
  <w:style w:type="character" w:customStyle="1" w:styleId="FranzZnak1">
    <w:name w:val="Franz Znak1"/>
    <w:qFormat/>
    <w:rsid w:val="00180C4C"/>
    <w:rPr>
      <w:rFonts w:ascii="Arial" w:hAnsi="Arial"/>
      <w:sz w:val="22"/>
      <w:lang w:val="pl-PL" w:eastAsia="pl-PL"/>
    </w:rPr>
  </w:style>
  <w:style w:type="character" w:customStyle="1" w:styleId="StylFranzArialNarrowInterliniapojedynczeZnak1">
    <w:name w:val="Styl Franz + Arial Narrow Interlinia:  pojedyncze Znak1"/>
    <w:qFormat/>
    <w:rsid w:val="00180C4C"/>
    <w:rPr>
      <w:rFonts w:ascii="Arial Narrow" w:hAnsi="Arial Narrow"/>
      <w:sz w:val="22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180C4C"/>
    <w:rPr>
      <w:vertAlign w:val="superscript"/>
    </w:rPr>
  </w:style>
  <w:style w:type="paragraph" w:customStyle="1" w:styleId="Krsstyle">
    <w:name w:val="Krs style"/>
    <w:basedOn w:val="Normalny"/>
    <w:qFormat/>
    <w:rsid w:val="00180C4C"/>
    <w:pPr>
      <w:tabs>
        <w:tab w:val="left" w:pos="4678"/>
      </w:tabs>
      <w:spacing w:after="0" w:line="240" w:lineRule="auto"/>
    </w:pPr>
    <w:rPr>
      <w:rFonts w:ascii="Courier New" w:eastAsia="Times New Roman" w:hAnsi="Courier New"/>
      <w:b/>
      <w:color w:val="000000"/>
      <w:kern w:val="28"/>
      <w:sz w:val="28"/>
      <w:szCs w:val="20"/>
      <w:lang w:eastAsia="pl-PL"/>
    </w:rPr>
  </w:style>
  <w:style w:type="character" w:customStyle="1" w:styleId="mainheading1">
    <w:name w:val="main_heading1"/>
    <w:qFormat/>
    <w:rsid w:val="00180C4C"/>
    <w:rPr>
      <w:rFonts w:ascii="Helvetica" w:hAnsi="Helvetica"/>
      <w:color w:val="FF6600"/>
      <w:sz w:val="39"/>
    </w:rPr>
  </w:style>
  <w:style w:type="paragraph" w:styleId="Tytu">
    <w:name w:val="Title"/>
    <w:basedOn w:val="Normalny"/>
    <w:link w:val="TytuZnak"/>
    <w:uiPriority w:val="99"/>
    <w:qFormat/>
    <w:rsid w:val="00180C4C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ytuZnak">
    <w:name w:val="Tytuł Znak"/>
    <w:link w:val="Tytu"/>
    <w:uiPriority w:val="99"/>
    <w:qFormat/>
    <w:rsid w:val="00180C4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180C4C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tekstZnak">
    <w:name w:val="atekst Znak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anag1">
    <w:name w:val="anag1"/>
    <w:basedOn w:val="Wcicienormalne"/>
    <w:next w:val="atekstZnak"/>
    <w:qFormat/>
    <w:rsid w:val="00180C4C"/>
    <w:pPr>
      <w:tabs>
        <w:tab w:val="num" w:pos="1429"/>
      </w:tabs>
      <w:spacing w:before="360" w:after="120"/>
      <w:ind w:left="1429" w:hanging="360"/>
      <w:outlineLvl w:val="0"/>
    </w:pPr>
    <w:rPr>
      <w:rFonts w:ascii="Arial" w:hAnsi="Arial"/>
      <w:b/>
      <w:caps/>
      <w:lang w:val="pl-PL"/>
    </w:rPr>
  </w:style>
  <w:style w:type="paragraph" w:customStyle="1" w:styleId="anag2">
    <w:name w:val="anag2"/>
    <w:basedOn w:val="Wcicienormalne"/>
    <w:next w:val="atekstZnak"/>
    <w:qFormat/>
    <w:rsid w:val="00180C4C"/>
    <w:pPr>
      <w:spacing w:before="240" w:after="120"/>
      <w:ind w:left="454" w:hanging="454"/>
      <w:outlineLvl w:val="1"/>
    </w:pPr>
    <w:rPr>
      <w:rFonts w:ascii="Arial" w:hAnsi="Arial"/>
      <w:b/>
      <w:lang w:val="pl-PL"/>
    </w:rPr>
  </w:style>
  <w:style w:type="paragraph" w:customStyle="1" w:styleId="anag3">
    <w:name w:val="anag3"/>
    <w:basedOn w:val="Wcicienormalne"/>
    <w:next w:val="atekstZnak"/>
    <w:qFormat/>
    <w:rsid w:val="00180C4C"/>
    <w:pPr>
      <w:spacing w:before="240" w:after="120"/>
      <w:ind w:left="680" w:hanging="680"/>
      <w:outlineLvl w:val="2"/>
    </w:pPr>
    <w:rPr>
      <w:rFonts w:ascii="Arial" w:hAnsi="Arial"/>
      <w:lang w:val="pl-PL"/>
    </w:rPr>
  </w:style>
  <w:style w:type="paragraph" w:customStyle="1" w:styleId="anag4">
    <w:name w:val="anag4"/>
    <w:basedOn w:val="Wcicienormalne"/>
    <w:next w:val="atekstZnak"/>
    <w:qFormat/>
    <w:rsid w:val="00180C4C"/>
    <w:pPr>
      <w:spacing w:before="240" w:after="120"/>
      <w:ind w:left="839" w:hanging="839"/>
      <w:outlineLvl w:val="3"/>
    </w:pPr>
    <w:rPr>
      <w:rFonts w:ascii="Arial" w:hAnsi="Arial"/>
      <w:lang w:val="pl-PL"/>
    </w:rPr>
  </w:style>
  <w:style w:type="paragraph" w:customStyle="1" w:styleId="anag5">
    <w:name w:val="anag5"/>
    <w:basedOn w:val="Wcicienormalne"/>
    <w:next w:val="atekstZnak"/>
    <w:qFormat/>
    <w:rsid w:val="00180C4C"/>
    <w:pPr>
      <w:ind w:left="1077" w:hanging="1077"/>
    </w:pPr>
    <w:rPr>
      <w:rFonts w:ascii="Arial" w:hAnsi="Arial"/>
      <w:lang w:val="pl-PL"/>
    </w:rPr>
  </w:style>
  <w:style w:type="paragraph" w:customStyle="1" w:styleId="anag6">
    <w:name w:val="anag6"/>
    <w:basedOn w:val="Wcicienormalne"/>
    <w:next w:val="atekstZnak"/>
    <w:qFormat/>
    <w:rsid w:val="00180C4C"/>
    <w:pPr>
      <w:numPr>
        <w:ilvl w:val="1"/>
      </w:numPr>
      <w:ind w:left="1247" w:hanging="1247"/>
    </w:pPr>
    <w:rPr>
      <w:rFonts w:ascii="Arial" w:hAnsi="Arial"/>
      <w:lang w:val="pl-PL"/>
    </w:rPr>
  </w:style>
  <w:style w:type="character" w:customStyle="1" w:styleId="atekstZnakZnak">
    <w:name w:val="atekst Znak Znak"/>
    <w:qFormat/>
    <w:rsid w:val="00180C4C"/>
    <w:rPr>
      <w:rFonts w:ascii="Arial" w:hAnsi="Arial"/>
      <w:sz w:val="24"/>
      <w:lang w:val="pl-PL" w:eastAsia="pl-PL"/>
    </w:rPr>
  </w:style>
  <w:style w:type="paragraph" w:customStyle="1" w:styleId="atekst">
    <w:name w:val="atekst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para1">
    <w:name w:val="para1"/>
    <w:basedOn w:val="Normalny"/>
    <w:next w:val="para2"/>
    <w:qFormat/>
    <w:rsid w:val="00180C4C"/>
    <w:pPr>
      <w:spacing w:after="0" w:line="240" w:lineRule="auto"/>
      <w:ind w:left="284"/>
      <w:jc w:val="both"/>
    </w:pPr>
    <w:rPr>
      <w:rFonts w:ascii="Times New Roman" w:eastAsia="Times New Roman" w:hAnsi="Times New Roman"/>
      <w:sz w:val="24"/>
      <w:szCs w:val="20"/>
      <w:lang w:val="fr-FR" w:eastAsia="pl-PL"/>
    </w:rPr>
  </w:style>
  <w:style w:type="paragraph" w:customStyle="1" w:styleId="para2">
    <w:name w:val="para2"/>
    <w:basedOn w:val="para1"/>
    <w:next w:val="Normalny"/>
    <w:qFormat/>
    <w:rsid w:val="00180C4C"/>
    <w:pPr>
      <w:spacing w:before="240"/>
      <w:ind w:left="567"/>
    </w:pPr>
  </w:style>
  <w:style w:type="paragraph" w:customStyle="1" w:styleId="TIT3">
    <w:name w:val="TIT3"/>
    <w:qFormat/>
    <w:rsid w:val="00180C4C"/>
    <w:rPr>
      <w:rFonts w:ascii="Times New Roman" w:eastAsia="Times New Roman" w:hAnsi="Times New Roman"/>
      <w:smallCaps/>
      <w:noProof/>
      <w:sz w:val="24"/>
    </w:rPr>
  </w:style>
  <w:style w:type="paragraph" w:styleId="HTML-wstpniesformatowany">
    <w:name w:val="HTML Preformatted"/>
    <w:basedOn w:val="Normalny"/>
    <w:link w:val="HTML-wstpniesformatowanyZnak1"/>
    <w:uiPriority w:val="99"/>
    <w:qFormat/>
    <w:rsid w:val="0018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HTML-wstpniesformatowanyZnak">
    <w:name w:val="HTML - wstępnie sformatowany Znak"/>
    <w:uiPriority w:val="99"/>
    <w:qFormat/>
    <w:rsid w:val="00180C4C"/>
    <w:rPr>
      <w:rFonts w:ascii="Consolas" w:hAnsi="Consolas"/>
      <w:sz w:val="20"/>
      <w:szCs w:val="20"/>
    </w:rPr>
  </w:style>
  <w:style w:type="character" w:customStyle="1" w:styleId="HTML-wstpniesformatowanyZnak1">
    <w:name w:val="HTML - wstępnie sformatowany Znak1"/>
    <w:link w:val="HTML-wstpniesformatowany"/>
    <w:uiPriority w:val="99"/>
    <w:semiHidden/>
    <w:qFormat/>
    <w:rsid w:val="00180C4C"/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TekstpodstawowywcityZnakZnak">
    <w:name w:val="Tekst podstawowy wcięty Znak Znak"/>
    <w:qFormat/>
    <w:rsid w:val="00180C4C"/>
    <w:rPr>
      <w:rFonts w:ascii="Arial" w:hAnsi="Arial"/>
      <w:sz w:val="22"/>
      <w:lang w:val="pl-PL" w:eastAsia="pl-PL"/>
    </w:rPr>
  </w:style>
  <w:style w:type="paragraph" w:customStyle="1" w:styleId="Akapitzlist1">
    <w:name w:val="Akapit z listą1"/>
    <w:basedOn w:val="Normalny"/>
    <w:link w:val="ListParagraphChar"/>
    <w:qFormat/>
    <w:rsid w:val="00180C4C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paragraph" w:customStyle="1" w:styleId="-AKAPITZnakZnakZnak1ZnakZnakZnakZnakZnakZnakZnakZnakZnakZnakZnak">
    <w:name w:val="- AKAPIT Znak Znak Znak1 Znak Znak Znak Znak Znak Znak Znak Znak Znak Znak Znak"/>
    <w:basedOn w:val="Normalny"/>
    <w:qFormat/>
    <w:rsid w:val="00180C4C"/>
    <w:pPr>
      <w:spacing w:before="120" w:after="0" w:line="280" w:lineRule="exact"/>
      <w:ind w:left="360"/>
      <w:jc w:val="both"/>
    </w:pPr>
    <w:rPr>
      <w:rFonts w:ascii="PL SwitzerlandLight" w:eastAsia="Times New Roman" w:hAnsi="PL SwitzerlandLight"/>
      <w:iCs/>
      <w:sz w:val="20"/>
      <w:szCs w:val="18"/>
      <w:lang w:eastAsia="pl-PL"/>
    </w:rPr>
  </w:style>
  <w:style w:type="paragraph" w:customStyle="1" w:styleId="StylFranzArialNarrowInterliniapojedyncze">
    <w:name w:val="Styl Franz + Arial Narrow Interlinia:  pojedyncze"/>
    <w:basedOn w:val="Franz"/>
    <w:link w:val="StylFranzArialNarrowInterliniapojedynczeZnak3"/>
    <w:qFormat/>
    <w:rsid w:val="00180C4C"/>
    <w:pPr>
      <w:spacing w:line="240" w:lineRule="auto"/>
    </w:pPr>
    <w:rPr>
      <w:rFonts w:ascii="Arial Narrow" w:hAnsi="Arial Narrow"/>
      <w:lang w:val="x-none" w:eastAsia="x-none"/>
    </w:rPr>
  </w:style>
  <w:style w:type="character" w:customStyle="1" w:styleId="StylFranzArialNarrowInterliniapojedynczeZnak3">
    <w:name w:val="Styl Franz + Arial Narrow Interlinia:  pojedyncze Znak3"/>
    <w:link w:val="StylFranzArialNarrowInterliniapojedyncze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StylStylWYPUNKTOWANIEAutomatyczny">
    <w:name w:val="Styl Styl WYPUNKTOWANIE + Automatyczny"/>
    <w:basedOn w:val="StylWYPUNKTOWANIE"/>
    <w:uiPriority w:val="99"/>
    <w:qFormat/>
    <w:rsid w:val="00180C4C"/>
  </w:style>
  <w:style w:type="paragraph" w:customStyle="1" w:styleId="StylStylWYPUNKTOWANIEAutomatyczny1">
    <w:name w:val="Styl Styl WYPUNKTOWANIE + Automatyczny1"/>
    <w:basedOn w:val="StylWYPUNKTOWANIE"/>
    <w:uiPriority w:val="99"/>
    <w:qFormat/>
    <w:rsid w:val="00180C4C"/>
  </w:style>
  <w:style w:type="character" w:customStyle="1" w:styleId="arial12brownbold1">
    <w:name w:val="arial12brownbold1"/>
    <w:qFormat/>
    <w:rsid w:val="00180C4C"/>
    <w:rPr>
      <w:rFonts w:ascii="Arial" w:hAnsi="Arial"/>
      <w:b/>
      <w:color w:val="6A0000"/>
      <w:sz w:val="24"/>
      <w:u w:val="none"/>
      <w:effect w:val="none"/>
    </w:rPr>
  </w:style>
  <w:style w:type="character" w:customStyle="1" w:styleId="verdana9normal1">
    <w:name w:val="verdana9normal1"/>
    <w:qFormat/>
    <w:rsid w:val="00180C4C"/>
    <w:rPr>
      <w:rFonts w:ascii="Verdana" w:hAnsi="Verdana"/>
      <w:color w:val="000000"/>
      <w:sz w:val="18"/>
    </w:rPr>
  </w:style>
  <w:style w:type="character" w:customStyle="1" w:styleId="verdana8boldnormal1">
    <w:name w:val="verdana8boldnormal1"/>
    <w:qFormat/>
    <w:rsid w:val="00180C4C"/>
    <w:rPr>
      <w:rFonts w:ascii="Verdana" w:hAnsi="Verdana"/>
      <w:b/>
      <w:sz w:val="18"/>
    </w:rPr>
  </w:style>
  <w:style w:type="paragraph" w:customStyle="1" w:styleId="Tekstpodstawowywcity211">
    <w:name w:val="Tekst podstawowy wcięty 211"/>
    <w:basedOn w:val="Normalny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1">
    <w:name w:val="Tekst podstawowy 21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styleId="UyteHipercze">
    <w:name w:val="FollowedHyperlink"/>
    <w:unhideWhenUsed/>
    <w:rsid w:val="00180C4C"/>
    <w:rPr>
      <w:color w:val="800080"/>
      <w:u w:val="single"/>
    </w:rPr>
  </w:style>
  <w:style w:type="paragraph" w:customStyle="1" w:styleId="xl65">
    <w:name w:val="xl65"/>
    <w:basedOn w:val="Normalny"/>
    <w:qFormat/>
    <w:rsid w:val="00180C4C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6">
    <w:name w:val="xl66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7">
    <w:name w:val="xl67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8">
    <w:name w:val="xl68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9">
    <w:name w:val="xl6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0">
    <w:name w:val="xl70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1">
    <w:name w:val="xl71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2">
    <w:name w:val="xl72"/>
    <w:basedOn w:val="Normalny"/>
    <w:qFormat/>
    <w:rsid w:val="00180C4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3">
    <w:name w:val="xl73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4">
    <w:name w:val="xl74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5">
    <w:name w:val="xl75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6">
    <w:name w:val="xl76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7">
    <w:name w:val="xl77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8">
    <w:name w:val="xl78"/>
    <w:basedOn w:val="Normalny"/>
    <w:qFormat/>
    <w:rsid w:val="00180C4C"/>
    <w:pPr>
      <w:pBdr>
        <w:top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9">
    <w:name w:val="xl7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0">
    <w:name w:val="xl80"/>
    <w:basedOn w:val="Normalny"/>
    <w:qFormat/>
    <w:rsid w:val="00180C4C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customStyle="1" w:styleId="xl81">
    <w:name w:val="xl81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2">
    <w:name w:val="xl82"/>
    <w:basedOn w:val="Normalny"/>
    <w:qFormat/>
    <w:rsid w:val="00180C4C"/>
    <w:pPr>
      <w:pBdr>
        <w:top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character" w:customStyle="1" w:styleId="Stylwiadomocie-mail461">
    <w:name w:val="Styl wiadomości e-mail 461"/>
    <w:semiHidden/>
    <w:qFormat/>
    <w:rsid w:val="00180C4C"/>
    <w:rPr>
      <w:rFonts w:ascii="Arial" w:hAnsi="Arial"/>
      <w:color w:val="auto"/>
      <w:sz w:val="20"/>
    </w:rPr>
  </w:style>
  <w:style w:type="character" w:customStyle="1" w:styleId="Stylwiadomocie-mail123">
    <w:name w:val="Styl wiadomości e-mail 123"/>
    <w:semiHidden/>
    <w:qFormat/>
    <w:rsid w:val="00180C4C"/>
    <w:rPr>
      <w:rFonts w:ascii="Arial" w:hAnsi="Arial"/>
      <w:color w:val="auto"/>
      <w:sz w:val="20"/>
    </w:rPr>
  </w:style>
  <w:style w:type="paragraph" w:customStyle="1" w:styleId="-AKAPIT">
    <w:name w:val="- AKAPIT"/>
    <w:basedOn w:val="Normalny"/>
    <w:link w:val="-AKAPITZnak"/>
    <w:qFormat/>
    <w:rsid w:val="00180C4C"/>
    <w:pPr>
      <w:spacing w:before="120" w:after="0" w:line="260" w:lineRule="exact"/>
      <w:ind w:left="284"/>
      <w:jc w:val="both"/>
    </w:pPr>
    <w:rPr>
      <w:rFonts w:ascii="Verdana" w:eastAsia="Times New Roman" w:hAnsi="Verdana"/>
      <w:i/>
      <w:szCs w:val="20"/>
      <w:lang w:val="x-none" w:eastAsia="x-none"/>
    </w:rPr>
  </w:style>
  <w:style w:type="character" w:customStyle="1" w:styleId="-AKAPITZnak">
    <w:name w:val="- AKAPIT Znak"/>
    <w:link w:val="-AKAPIT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Podstawowy">
    <w:name w:val="Podstawowy"/>
    <w:basedOn w:val="Normalny"/>
    <w:autoRedefine/>
    <w:qFormat/>
    <w:rsid w:val="00180C4C"/>
    <w:pPr>
      <w:spacing w:after="0" w:line="312" w:lineRule="auto"/>
      <w:ind w:left="709"/>
      <w:jc w:val="both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-AKAPIT-1">
    <w:name w:val="- AKAPIT - 1"/>
    <w:basedOn w:val="-AKAPIT"/>
    <w:link w:val="-AKAPIT-1Znak1"/>
    <w:qFormat/>
    <w:rsid w:val="00180C4C"/>
    <w:pPr>
      <w:spacing w:before="0"/>
    </w:pPr>
  </w:style>
  <w:style w:type="character" w:customStyle="1" w:styleId="-AKAPIT-1Znak1">
    <w:name w:val="- AKAPIT - 1 Znak1"/>
    <w:link w:val="-AKAPIT-1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Trim-normalny">
    <w:name w:val="Trim - normalny"/>
    <w:basedOn w:val="Normalny"/>
    <w:link w:val="Trim-normalnyZnak"/>
    <w:qFormat/>
    <w:rsid w:val="00180C4C"/>
    <w:pPr>
      <w:spacing w:before="240" w:after="0" w:line="276" w:lineRule="auto"/>
      <w:ind w:firstLine="284"/>
      <w:jc w:val="both"/>
    </w:pPr>
    <w:rPr>
      <w:rFonts w:eastAsia="Times New Roman"/>
      <w:sz w:val="22"/>
      <w:szCs w:val="20"/>
      <w:lang w:val="x-none" w:eastAsia="x-none"/>
    </w:rPr>
  </w:style>
  <w:style w:type="character" w:customStyle="1" w:styleId="Trim-normalnyZnak">
    <w:name w:val="Trim - normalny Znak"/>
    <w:link w:val="Trim-normalny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Trim111">
    <w:name w:val="Trim 1.1.1."/>
    <w:basedOn w:val="Trim-normalny"/>
    <w:qFormat/>
    <w:rsid w:val="00180C4C"/>
    <w:pPr>
      <w:numPr>
        <w:ilvl w:val="2"/>
        <w:numId w:val="6"/>
      </w:numPr>
      <w:tabs>
        <w:tab w:val="num" w:pos="360"/>
      </w:tabs>
      <w:spacing w:after="60" w:line="240" w:lineRule="auto"/>
      <w:ind w:left="0" w:firstLine="284"/>
      <w:jc w:val="left"/>
      <w:outlineLvl w:val="2"/>
    </w:pPr>
    <w:rPr>
      <w:b/>
    </w:rPr>
  </w:style>
  <w:style w:type="paragraph" w:customStyle="1" w:styleId="Trim11">
    <w:name w:val="Trim 1.1"/>
    <w:basedOn w:val="Trim-normalny"/>
    <w:link w:val="Trim11Znak"/>
    <w:qFormat/>
    <w:rsid w:val="00180C4C"/>
    <w:pPr>
      <w:numPr>
        <w:ilvl w:val="1"/>
        <w:numId w:val="6"/>
      </w:numPr>
      <w:spacing w:after="60" w:line="240" w:lineRule="auto"/>
      <w:jc w:val="left"/>
      <w:outlineLvl w:val="1"/>
    </w:pPr>
    <w:rPr>
      <w:b/>
      <w:smallCaps/>
    </w:rPr>
  </w:style>
  <w:style w:type="paragraph" w:customStyle="1" w:styleId="Trim1">
    <w:name w:val="Trim 1."/>
    <w:basedOn w:val="Trim-normalny"/>
    <w:link w:val="Trim1Znak"/>
    <w:qFormat/>
    <w:rsid w:val="00180C4C"/>
    <w:pPr>
      <w:numPr>
        <w:numId w:val="6"/>
      </w:numPr>
      <w:spacing w:after="60" w:line="240" w:lineRule="auto"/>
      <w:jc w:val="left"/>
      <w:outlineLvl w:val="0"/>
    </w:pPr>
    <w:rPr>
      <w:b/>
      <w:smallCaps/>
      <w:sz w:val="32"/>
      <w:szCs w:val="32"/>
    </w:rPr>
  </w:style>
  <w:style w:type="character" w:customStyle="1" w:styleId="Trim11Znak">
    <w:name w:val="Trim 1.1 Znak"/>
    <w:link w:val="Trim11"/>
    <w:qFormat/>
    <w:locked/>
    <w:rsid w:val="00180C4C"/>
    <w:rPr>
      <w:rFonts w:ascii="Arial Narrow" w:eastAsia="Times New Roman" w:hAnsi="Arial Narrow"/>
      <w:b/>
      <w:smallCaps/>
      <w:sz w:val="22"/>
      <w:lang w:val="x-none" w:eastAsia="x-none"/>
    </w:rPr>
  </w:style>
  <w:style w:type="character" w:customStyle="1" w:styleId="Trim1Znak">
    <w:name w:val="Trim 1. Znak"/>
    <w:link w:val="Trim1"/>
    <w:qFormat/>
    <w:locked/>
    <w:rsid w:val="00180C4C"/>
    <w:rPr>
      <w:rFonts w:ascii="Arial Narrow" w:eastAsia="Times New Roman" w:hAnsi="Arial Narrow"/>
      <w:b/>
      <w:smallCaps/>
      <w:sz w:val="32"/>
      <w:szCs w:val="32"/>
      <w:lang w:val="x-none" w:eastAsia="x-none"/>
    </w:rPr>
  </w:style>
  <w:style w:type="character" w:customStyle="1" w:styleId="WW-Absatz-Standardschriftart11111">
    <w:name w:val="WW-Absatz-Standardschriftart11111"/>
    <w:qFormat/>
    <w:rsid w:val="00180C4C"/>
  </w:style>
  <w:style w:type="paragraph" w:customStyle="1" w:styleId="NormalIndent10">
    <w:name w:val="Normal Indent 1.0"/>
    <w:basedOn w:val="Normalny"/>
    <w:link w:val="NormalIndent10Char"/>
    <w:qFormat/>
    <w:rsid w:val="00180C4C"/>
    <w:pPr>
      <w:keepLines/>
      <w:spacing w:before="80" w:after="0" w:line="240" w:lineRule="auto"/>
      <w:ind w:left="1152"/>
    </w:pPr>
    <w:rPr>
      <w:rFonts w:eastAsia="Times New Roman"/>
      <w:sz w:val="24"/>
      <w:szCs w:val="24"/>
      <w:lang w:eastAsia="pl-PL"/>
    </w:rPr>
  </w:style>
  <w:style w:type="character" w:customStyle="1" w:styleId="NormalIndent10Char">
    <w:name w:val="Normal Indent 1.0 Char"/>
    <w:link w:val="NormalIndent10"/>
    <w:qFormat/>
    <w:rsid w:val="00180C4C"/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Bullet2">
    <w:name w:val="Bullet 2"/>
    <w:basedOn w:val="Normalny"/>
    <w:link w:val="Bullet2Char"/>
    <w:qFormat/>
    <w:rsid w:val="00180C4C"/>
    <w:pPr>
      <w:numPr>
        <w:numId w:val="7"/>
      </w:numPr>
      <w:spacing w:before="120" w:after="0" w:line="240" w:lineRule="auto"/>
      <w:jc w:val="both"/>
    </w:pPr>
    <w:rPr>
      <w:rFonts w:eastAsia="Times New Roman"/>
      <w:sz w:val="24"/>
      <w:szCs w:val="24"/>
      <w:lang w:eastAsia="pl-PL"/>
    </w:rPr>
  </w:style>
  <w:style w:type="character" w:customStyle="1" w:styleId="Bullet2Char">
    <w:name w:val="Bullet 2 Char"/>
    <w:link w:val="Bullet2"/>
    <w:qFormat/>
    <w:rsid w:val="00180C4C"/>
    <w:rPr>
      <w:rFonts w:ascii="Arial Narrow" w:eastAsia="Times New Roman" w:hAnsi="Arial Narrow"/>
      <w:sz w:val="24"/>
      <w:szCs w:val="24"/>
    </w:rPr>
  </w:style>
  <w:style w:type="paragraph" w:styleId="Listapunktowana4">
    <w:name w:val="List Bullet 4"/>
    <w:basedOn w:val="Normalny"/>
    <w:unhideWhenUsed/>
    <w:qFormat/>
    <w:rsid w:val="00180C4C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bWordHeading3">
    <w:name w:val="TebWord_Heading 3"/>
    <w:basedOn w:val="TebWordHeading2"/>
    <w:next w:val="Normalny"/>
    <w:autoRedefine/>
    <w:qFormat/>
    <w:rsid w:val="00180C4C"/>
    <w:pPr>
      <w:numPr>
        <w:ilvl w:val="2"/>
      </w:numPr>
      <w:spacing w:before="240"/>
      <w:outlineLvl w:val="2"/>
    </w:pPr>
    <w:rPr>
      <w:szCs w:val="22"/>
      <w:lang w:eastAsia="pl-PL"/>
    </w:rPr>
  </w:style>
  <w:style w:type="paragraph" w:customStyle="1" w:styleId="TebWordHeading2">
    <w:name w:val="TebWord_Heading 2"/>
    <w:basedOn w:val="TebWordHeading1"/>
    <w:next w:val="Normalny"/>
    <w:qFormat/>
    <w:rsid w:val="00180C4C"/>
    <w:pPr>
      <w:numPr>
        <w:ilvl w:val="1"/>
      </w:numPr>
      <w:outlineLvl w:val="1"/>
    </w:pPr>
    <w:rPr>
      <w:sz w:val="22"/>
    </w:rPr>
  </w:style>
  <w:style w:type="paragraph" w:customStyle="1" w:styleId="TebWordHeading1">
    <w:name w:val="TebWord_Heading 1"/>
    <w:basedOn w:val="Normalny"/>
    <w:next w:val="Normalny"/>
    <w:qFormat/>
    <w:rsid w:val="00AF66CE"/>
    <w:pPr>
      <w:numPr>
        <w:numId w:val="9"/>
      </w:numPr>
      <w:spacing w:before="120" w:after="120" w:line="240" w:lineRule="exact"/>
      <w:jc w:val="both"/>
      <w:outlineLvl w:val="0"/>
    </w:pPr>
    <w:rPr>
      <w:rFonts w:ascii="Arial" w:eastAsia="Times New Roman" w:hAnsi="Arial"/>
      <w:b/>
      <w:sz w:val="24"/>
      <w:szCs w:val="24"/>
    </w:rPr>
  </w:style>
  <w:style w:type="paragraph" w:customStyle="1" w:styleId="TebWordHeading4">
    <w:name w:val="TebWord_Heading 4"/>
    <w:basedOn w:val="TebWordHeading3"/>
    <w:next w:val="Normalny"/>
    <w:qFormat/>
    <w:rsid w:val="00180C4C"/>
    <w:pPr>
      <w:numPr>
        <w:ilvl w:val="3"/>
      </w:numPr>
      <w:outlineLvl w:val="3"/>
    </w:pPr>
    <w:rPr>
      <w:sz w:val="19"/>
    </w:rPr>
  </w:style>
  <w:style w:type="numbering" w:customStyle="1" w:styleId="Lista01">
    <w:name w:val="Lista 01"/>
    <w:rsid w:val="00180C4C"/>
    <w:pPr>
      <w:numPr>
        <w:numId w:val="28"/>
      </w:numPr>
    </w:pPr>
  </w:style>
  <w:style w:type="paragraph" w:customStyle="1" w:styleId="Wysunicieobszarutekstu">
    <w:name w:val="Wysunięcie obszaru tekstu"/>
    <w:basedOn w:val="Normalny"/>
    <w:qFormat/>
    <w:rsid w:val="00180C4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180C4C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WW8Num20z6">
    <w:name w:val="WW8Num20z6"/>
    <w:rsid w:val="00180C4C"/>
  </w:style>
  <w:style w:type="character" w:customStyle="1" w:styleId="WW8Num17z1">
    <w:name w:val="WW8Num17z1"/>
    <w:rsid w:val="00180C4C"/>
    <w:rPr>
      <w:rFonts w:ascii="Courier New" w:hAnsi="Courier New" w:cs="Courier New" w:hint="default"/>
    </w:rPr>
  </w:style>
  <w:style w:type="paragraph" w:customStyle="1" w:styleId="Style31">
    <w:name w:val="Style31"/>
    <w:basedOn w:val="Normalny"/>
    <w:rsid w:val="00180C4C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Times New Roman" w:eastAsia="Times New Roman" w:hAnsi="Times New Roman"/>
      <w:sz w:val="24"/>
      <w:szCs w:val="24"/>
      <w:lang w:val="tr-TR" w:eastAsia="tr-TR"/>
    </w:rPr>
  </w:style>
  <w:style w:type="character" w:customStyle="1" w:styleId="AkapitzlistZnak">
    <w:name w:val="Akapit z listą Znak"/>
    <w:aliases w:val="Lista - poziom 1 Znak,Wypunktowanie Znak,List Paragraph Znak"/>
    <w:link w:val="Akapitzlist"/>
    <w:uiPriority w:val="99"/>
    <w:locked/>
    <w:rsid w:val="00180C4C"/>
    <w:rPr>
      <w:rFonts w:ascii="Arial Narrow" w:hAnsi="Arial Narrow"/>
      <w:sz w:val="16"/>
    </w:rPr>
  </w:style>
  <w:style w:type="paragraph" w:customStyle="1" w:styleId="StylTK5">
    <w:name w:val="StylTK5"/>
    <w:basedOn w:val="Tekstpodstawowy"/>
    <w:link w:val="StylTK5Znak"/>
    <w:autoRedefine/>
    <w:uiPriority w:val="99"/>
    <w:rsid w:val="00180C4C"/>
    <w:pPr>
      <w:spacing w:after="0" w:line="360" w:lineRule="auto"/>
      <w:jc w:val="both"/>
    </w:pPr>
    <w:rPr>
      <w:rFonts w:eastAsia="Times New Roman" w:cs="Arial"/>
      <w:sz w:val="22"/>
      <w:lang w:val="en-US"/>
    </w:rPr>
  </w:style>
  <w:style w:type="character" w:customStyle="1" w:styleId="StylTK5Znak">
    <w:name w:val="StylTK5 Znak"/>
    <w:link w:val="StylTK5"/>
    <w:uiPriority w:val="99"/>
    <w:locked/>
    <w:rsid w:val="00180C4C"/>
    <w:rPr>
      <w:rFonts w:ascii="Arial Narrow" w:eastAsia="Times New Roman" w:hAnsi="Arial Narrow" w:cs="Arial"/>
      <w:lang w:val="en-US"/>
    </w:rPr>
  </w:style>
  <w:style w:type="character" w:customStyle="1" w:styleId="FontStyle71">
    <w:name w:val="Font Style71"/>
    <w:uiPriority w:val="99"/>
    <w:rsid w:val="00180C4C"/>
    <w:rPr>
      <w:rFonts w:ascii="Arial" w:hAnsi="Arial" w:cs="Arial"/>
      <w:color w:val="000000"/>
      <w:sz w:val="18"/>
      <w:szCs w:val="18"/>
    </w:rPr>
  </w:style>
  <w:style w:type="character" w:customStyle="1" w:styleId="FontStyle70">
    <w:name w:val="Font Style70"/>
    <w:uiPriority w:val="99"/>
    <w:rsid w:val="00180C4C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0">
    <w:name w:val="Style10"/>
    <w:basedOn w:val="Normalny"/>
    <w:rsid w:val="00180C4C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D07A7B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czeinternetowe">
    <w:name w:val="Łącze internetowe"/>
    <w:uiPriority w:val="99"/>
    <w:rsid w:val="00C0352B"/>
    <w:rPr>
      <w:color w:val="0000FF"/>
      <w:u w:val="single"/>
    </w:rPr>
  </w:style>
  <w:style w:type="character" w:customStyle="1" w:styleId="Wyrnienie">
    <w:name w:val="Wyróżnienie"/>
    <w:uiPriority w:val="1"/>
    <w:qFormat/>
    <w:rsid w:val="00C0352B"/>
    <w:rPr>
      <w:i/>
    </w:rPr>
  </w:style>
  <w:style w:type="character" w:customStyle="1" w:styleId="Zakotwiczenieprzypisukocowego">
    <w:name w:val="Zakotwiczenie przypisu końcowego"/>
    <w:rsid w:val="00C0352B"/>
    <w:rPr>
      <w:vertAlign w:val="superscript"/>
    </w:rPr>
  </w:style>
  <w:style w:type="character" w:customStyle="1" w:styleId="EndnoteCharacters">
    <w:name w:val="Endnote Characters"/>
    <w:uiPriority w:val="99"/>
    <w:semiHidden/>
    <w:qFormat/>
    <w:rsid w:val="00C0352B"/>
    <w:rPr>
      <w:vertAlign w:val="superscript"/>
    </w:rPr>
  </w:style>
  <w:style w:type="character" w:customStyle="1" w:styleId="Odwiedzoneczeinternetowe">
    <w:name w:val="Odwiedzone łącze internetowe"/>
    <w:uiPriority w:val="99"/>
    <w:semiHidden/>
    <w:unhideWhenUsed/>
    <w:rsid w:val="00C0352B"/>
    <w:rPr>
      <w:color w:val="800080"/>
      <w:u w:val="single"/>
    </w:rPr>
  </w:style>
  <w:style w:type="character" w:styleId="Tekstzastpczy">
    <w:name w:val="Placeholder Text"/>
    <w:uiPriority w:val="99"/>
    <w:qFormat/>
    <w:rsid w:val="00C0352B"/>
    <w:rPr>
      <w:color w:val="808080"/>
    </w:rPr>
  </w:style>
  <w:style w:type="character" w:customStyle="1" w:styleId="lrzxr">
    <w:name w:val="lrzxr"/>
    <w:basedOn w:val="Domylnaczcionkaakapitu"/>
    <w:qFormat/>
    <w:rsid w:val="00C0352B"/>
  </w:style>
  <w:style w:type="character" w:customStyle="1" w:styleId="czeindeksu">
    <w:name w:val="Łącze indeksu"/>
    <w:qFormat/>
    <w:rsid w:val="00C0352B"/>
  </w:style>
  <w:style w:type="character" w:customStyle="1" w:styleId="CITE">
    <w:name w:val="CITE"/>
    <w:qFormat/>
    <w:rsid w:val="00C0352B"/>
    <w:rPr>
      <w:i/>
    </w:rPr>
  </w:style>
  <w:style w:type="character" w:customStyle="1" w:styleId="CODE">
    <w:name w:val="CODE"/>
    <w:qFormat/>
    <w:rsid w:val="00C0352B"/>
    <w:rPr>
      <w:rFonts w:ascii="Courier New" w:hAnsi="Courier New"/>
      <w:sz w:val="20"/>
    </w:rPr>
  </w:style>
  <w:style w:type="character" w:customStyle="1" w:styleId="Keyboard">
    <w:name w:val="Keyboard"/>
    <w:qFormat/>
    <w:rsid w:val="00C0352B"/>
    <w:rPr>
      <w:rFonts w:ascii="Courier New" w:hAnsi="Courier New"/>
      <w:b/>
      <w:sz w:val="20"/>
    </w:rPr>
  </w:style>
  <w:style w:type="character" w:customStyle="1" w:styleId="Sample">
    <w:name w:val="Sample"/>
    <w:qFormat/>
    <w:rsid w:val="00C0352B"/>
    <w:rPr>
      <w:rFonts w:ascii="Courier New" w:hAnsi="Courier New"/>
    </w:rPr>
  </w:style>
  <w:style w:type="character" w:customStyle="1" w:styleId="Typewriter">
    <w:name w:val="Typewriter"/>
    <w:qFormat/>
    <w:rsid w:val="00C0352B"/>
    <w:rPr>
      <w:rFonts w:ascii="Courier New" w:hAnsi="Courier New"/>
      <w:sz w:val="20"/>
    </w:rPr>
  </w:style>
  <w:style w:type="character" w:customStyle="1" w:styleId="HTMLMarkup">
    <w:name w:val="HTML Markup"/>
    <w:qFormat/>
    <w:rsid w:val="00C0352B"/>
    <w:rPr>
      <w:vanish/>
      <w:color w:val="FF0000"/>
    </w:rPr>
  </w:style>
  <w:style w:type="character" w:customStyle="1" w:styleId="Comment">
    <w:name w:val="Comment"/>
    <w:qFormat/>
    <w:rsid w:val="00C0352B"/>
    <w:rPr>
      <w:vanish/>
    </w:rPr>
  </w:style>
  <w:style w:type="paragraph" w:styleId="Lista">
    <w:name w:val="List"/>
    <w:basedOn w:val="Tekstpodstawowy"/>
    <w:rsid w:val="00C0352B"/>
    <w:pPr>
      <w:suppressAutoHyphens/>
      <w:spacing w:line="360" w:lineRule="auto"/>
      <w:jc w:val="both"/>
    </w:pPr>
    <w:rPr>
      <w:rFonts w:ascii="Arial" w:eastAsia="Arial" w:hAnsi="Arial" w:cs="Mangal"/>
      <w:i/>
      <w:sz w:val="22"/>
      <w:szCs w:val="24"/>
      <w:lang w:eastAsia="pl-PL"/>
    </w:rPr>
  </w:style>
  <w:style w:type="paragraph" w:customStyle="1" w:styleId="Indeks">
    <w:name w:val="Indeks"/>
    <w:basedOn w:val="Normalny"/>
    <w:qFormat/>
    <w:rsid w:val="00C0352B"/>
    <w:pPr>
      <w:suppressLineNumbers/>
      <w:suppressAutoHyphens/>
      <w:spacing w:before="100" w:after="100" w:line="240" w:lineRule="auto"/>
    </w:pPr>
    <w:rPr>
      <w:rFonts w:ascii="Times New Roman" w:eastAsia="Arial" w:hAnsi="Times New Roman" w:cs="Mangal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FSpkt">
    <w:name w:val="FS pkt *"/>
    <w:basedOn w:val="Normalny"/>
    <w:qFormat/>
    <w:rsid w:val="00C0352B"/>
    <w:pPr>
      <w:numPr>
        <w:numId w:val="11"/>
      </w:numPr>
      <w:suppressAutoHyphens/>
      <w:spacing w:before="60" w:after="60" w:line="360" w:lineRule="auto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FSpkt1">
    <w:name w:val="FS pkt 1"/>
    <w:basedOn w:val="Normalny"/>
    <w:autoRedefine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  <w:jc w:val="both"/>
    </w:pPr>
    <w:rPr>
      <w:rFonts w:ascii="Arial" w:eastAsia="Arial" w:hAnsi="Arial" w:cs="Arial"/>
      <w:sz w:val="22"/>
      <w:szCs w:val="24"/>
      <w:lang w:eastAsia="en-GB"/>
    </w:rPr>
  </w:style>
  <w:style w:type="paragraph" w:customStyle="1" w:styleId="FSpkt-">
    <w:name w:val="FS pkt -"/>
    <w:basedOn w:val="Normalny"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Stopka1">
    <w:name w:val="Stopka1"/>
    <w:qFormat/>
    <w:rsid w:val="00C0352B"/>
    <w:pPr>
      <w:suppressAutoHyphens/>
    </w:pPr>
    <w:rPr>
      <w:rFonts w:ascii="TimesNewRomanPS" w:eastAsia="Times New Roman" w:hAnsi="TimesNewRomanPS"/>
      <w:color w:val="000000"/>
      <w:szCs w:val="24"/>
    </w:rPr>
  </w:style>
  <w:style w:type="paragraph" w:customStyle="1" w:styleId="Nagwektabeli">
    <w:name w:val="Nagłówek tabeli"/>
    <w:basedOn w:val="Zawartotabeli"/>
    <w:qFormat/>
    <w:rsid w:val="00C0352B"/>
    <w:pPr>
      <w:spacing w:before="100" w:after="100"/>
      <w:jc w:val="center"/>
    </w:pPr>
    <w:rPr>
      <w:b/>
      <w:bCs/>
      <w:kern w:val="2"/>
    </w:rPr>
  </w:style>
  <w:style w:type="paragraph" w:customStyle="1" w:styleId="Standardowy1">
    <w:name w:val="Standardowy1"/>
    <w:qFormat/>
    <w:rsid w:val="00C0352B"/>
    <w:pPr>
      <w:suppressAutoHyphens/>
    </w:pPr>
    <w:rPr>
      <w:rFonts w:ascii="Times New Roman" w:hAnsi="Times New Roman"/>
    </w:rPr>
  </w:style>
  <w:style w:type="paragraph" w:customStyle="1" w:styleId="DefinitionTerm">
    <w:name w:val="Definition Term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DefinitionList">
    <w:name w:val="Definition List"/>
    <w:basedOn w:val="Normalny"/>
    <w:qFormat/>
    <w:rsid w:val="00C0352B"/>
    <w:pPr>
      <w:suppressAutoHyphens/>
      <w:spacing w:before="100" w:after="100" w:line="240" w:lineRule="auto"/>
      <w:ind w:lef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H1">
    <w:name w:val="H1"/>
    <w:basedOn w:val="Normalny"/>
    <w:qFormat/>
    <w:rsid w:val="00C0352B"/>
    <w:pPr>
      <w:keepNext/>
      <w:suppressAutoHyphens/>
      <w:spacing w:before="100" w:after="100" w:line="240" w:lineRule="auto"/>
      <w:outlineLvl w:val="1"/>
    </w:pPr>
    <w:rPr>
      <w:rFonts w:ascii="Times New Roman" w:eastAsia="Arial" w:hAnsi="Times New Roman" w:cs="Courier New"/>
      <w:b/>
      <w:kern w:val="2"/>
      <w:sz w:val="48"/>
      <w:szCs w:val="24"/>
      <w:lang w:eastAsia="pl-PL"/>
    </w:rPr>
  </w:style>
  <w:style w:type="paragraph" w:customStyle="1" w:styleId="H2">
    <w:name w:val="H2"/>
    <w:basedOn w:val="Normalny"/>
    <w:qFormat/>
    <w:rsid w:val="00C0352B"/>
    <w:pPr>
      <w:keepNext/>
      <w:suppressAutoHyphens/>
      <w:spacing w:before="100" w:after="100" w:line="240" w:lineRule="auto"/>
      <w:outlineLvl w:val="2"/>
    </w:pPr>
    <w:rPr>
      <w:rFonts w:ascii="Times New Roman" w:eastAsia="Arial" w:hAnsi="Times New Roman" w:cs="Courier New"/>
      <w:b/>
      <w:sz w:val="36"/>
      <w:szCs w:val="24"/>
      <w:lang w:eastAsia="pl-PL"/>
    </w:rPr>
  </w:style>
  <w:style w:type="paragraph" w:customStyle="1" w:styleId="H3">
    <w:name w:val="H3"/>
    <w:basedOn w:val="Normalny"/>
    <w:qFormat/>
    <w:rsid w:val="00C0352B"/>
    <w:pPr>
      <w:keepNext/>
      <w:suppressAutoHyphens/>
      <w:spacing w:before="100" w:after="100" w:line="240" w:lineRule="auto"/>
      <w:outlineLvl w:val="3"/>
    </w:pPr>
    <w:rPr>
      <w:rFonts w:ascii="Times New Roman" w:eastAsia="Arial" w:hAnsi="Times New Roman" w:cs="Courier New"/>
      <w:b/>
      <w:sz w:val="28"/>
      <w:szCs w:val="24"/>
      <w:lang w:eastAsia="pl-PL"/>
    </w:rPr>
  </w:style>
  <w:style w:type="paragraph" w:customStyle="1" w:styleId="H4">
    <w:name w:val="H4"/>
    <w:basedOn w:val="Normalny"/>
    <w:qFormat/>
    <w:rsid w:val="00C0352B"/>
    <w:pPr>
      <w:keepNext/>
      <w:suppressAutoHyphens/>
      <w:spacing w:before="100" w:after="100" w:line="240" w:lineRule="auto"/>
      <w:outlineLvl w:val="4"/>
    </w:pPr>
    <w:rPr>
      <w:rFonts w:ascii="Times New Roman" w:eastAsia="Arial" w:hAnsi="Times New Roman" w:cs="Courier New"/>
      <w:b/>
      <w:sz w:val="24"/>
      <w:szCs w:val="24"/>
      <w:lang w:eastAsia="pl-PL"/>
    </w:rPr>
  </w:style>
  <w:style w:type="paragraph" w:customStyle="1" w:styleId="H5">
    <w:name w:val="H5"/>
    <w:basedOn w:val="Normalny"/>
    <w:qFormat/>
    <w:rsid w:val="00C0352B"/>
    <w:pPr>
      <w:keepNext/>
      <w:suppressAutoHyphens/>
      <w:spacing w:before="100" w:after="100" w:line="240" w:lineRule="auto"/>
      <w:outlineLvl w:val="5"/>
    </w:pPr>
    <w:rPr>
      <w:rFonts w:ascii="Times New Roman" w:eastAsia="Arial" w:hAnsi="Times New Roman" w:cs="Courier New"/>
      <w:b/>
      <w:sz w:val="20"/>
      <w:szCs w:val="24"/>
      <w:lang w:eastAsia="pl-PL"/>
    </w:rPr>
  </w:style>
  <w:style w:type="paragraph" w:customStyle="1" w:styleId="H6">
    <w:name w:val="H6"/>
    <w:basedOn w:val="Normalny"/>
    <w:qFormat/>
    <w:rsid w:val="00C0352B"/>
    <w:pPr>
      <w:keepNext/>
      <w:suppressAutoHyphens/>
      <w:spacing w:before="100" w:after="100" w:line="240" w:lineRule="auto"/>
      <w:outlineLvl w:val="6"/>
    </w:pPr>
    <w:rPr>
      <w:rFonts w:ascii="Times New Roman" w:eastAsia="Arial" w:hAnsi="Times New Roman" w:cs="Courier New"/>
      <w:b/>
      <w:szCs w:val="24"/>
      <w:lang w:eastAsia="pl-PL"/>
    </w:rPr>
  </w:style>
  <w:style w:type="paragraph" w:customStyle="1" w:styleId="Address">
    <w:name w:val="Address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i/>
      <w:sz w:val="24"/>
      <w:szCs w:val="24"/>
      <w:lang w:eastAsia="pl-PL"/>
    </w:rPr>
  </w:style>
  <w:style w:type="paragraph" w:customStyle="1" w:styleId="Blockquote">
    <w:name w:val="Blockquote"/>
    <w:basedOn w:val="Normalny"/>
    <w:qFormat/>
    <w:rsid w:val="00C0352B"/>
    <w:pPr>
      <w:suppressAutoHyphens/>
      <w:spacing w:before="100" w:after="100" w:line="240" w:lineRule="auto"/>
      <w:ind w:left="360" w:righ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Preformatted">
    <w:name w:val="Preformatted"/>
    <w:basedOn w:val="Normalny"/>
    <w:qFormat/>
    <w:rsid w:val="00C0352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spacing w:after="0" w:line="240" w:lineRule="auto"/>
    </w:pPr>
    <w:rPr>
      <w:rFonts w:ascii="Courier New" w:eastAsia="Arial" w:hAnsi="Courier New" w:cs="Courier New"/>
      <w:sz w:val="20"/>
      <w:szCs w:val="24"/>
      <w:lang w:eastAsia="pl-PL"/>
    </w:rPr>
  </w:style>
  <w:style w:type="paragraph" w:customStyle="1" w:styleId="z-BottomofForm">
    <w:name w:val="z-Bottom of Form"/>
    <w:qFormat/>
    <w:rsid w:val="00C0352B"/>
    <w:pPr>
      <w:pBdr>
        <w:top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z-TopofForm">
    <w:name w:val="z-Top of Form"/>
    <w:qFormat/>
    <w:rsid w:val="00C0352B"/>
    <w:pPr>
      <w:pBdr>
        <w:bottom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Style7">
    <w:name w:val="Style 7"/>
    <w:basedOn w:val="Normalny"/>
    <w:link w:val="CharStyle8"/>
    <w:rsid w:val="00D07A7B"/>
    <w:pPr>
      <w:widowControl w:val="0"/>
      <w:shd w:val="clear" w:color="auto" w:fill="FFFFFF"/>
      <w:spacing w:before="260" w:after="260" w:line="200" w:lineRule="exact"/>
      <w:ind w:hanging="340"/>
      <w:jc w:val="center"/>
    </w:pPr>
    <w:rPr>
      <w:rFonts w:ascii="Arial" w:eastAsia="Arial" w:hAnsi="Arial" w:cs="Arial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C0352B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Z1">
    <w:name w:val="ZAZ_1"/>
    <w:basedOn w:val="Normalny"/>
    <w:next w:val="Normalny"/>
    <w:autoRedefine/>
    <w:rsid w:val="0052242A"/>
    <w:pPr>
      <w:numPr>
        <w:numId w:val="12"/>
      </w:numPr>
      <w:spacing w:after="0" w:line="288" w:lineRule="auto"/>
      <w:ind w:left="397" w:hanging="397"/>
      <w:jc w:val="both"/>
    </w:pPr>
    <w:rPr>
      <w:rFonts w:ascii="Arial" w:hAnsi="Arial"/>
      <w:b/>
      <w:sz w:val="22"/>
      <w:szCs w:val="24"/>
      <w:lang w:eastAsia="ar-SA"/>
    </w:rPr>
  </w:style>
  <w:style w:type="paragraph" w:customStyle="1" w:styleId="ZAZ11">
    <w:name w:val="ZAZ_1.1"/>
    <w:basedOn w:val="ZAZ1"/>
    <w:next w:val="Normalny"/>
    <w:rsid w:val="0052242A"/>
    <w:pPr>
      <w:numPr>
        <w:ilvl w:val="1"/>
      </w:numPr>
    </w:pPr>
  </w:style>
  <w:style w:type="paragraph" w:customStyle="1" w:styleId="ZAZ111">
    <w:name w:val="ZAZ_1.1.1"/>
    <w:basedOn w:val="ZAZ11"/>
    <w:next w:val="Normalny"/>
    <w:rsid w:val="0052242A"/>
    <w:pPr>
      <w:numPr>
        <w:ilvl w:val="2"/>
      </w:numPr>
    </w:pPr>
  </w:style>
  <w:style w:type="paragraph" w:customStyle="1" w:styleId="podakapit">
    <w:name w:val="podakapit"/>
    <w:basedOn w:val="Akapitzlist"/>
    <w:link w:val="podakapitZnak"/>
    <w:qFormat/>
    <w:rsid w:val="0023607A"/>
    <w:pPr>
      <w:widowControl w:val="0"/>
      <w:numPr>
        <w:ilvl w:val="1"/>
        <w:numId w:val="13"/>
      </w:numPr>
      <w:autoSpaceDE w:val="0"/>
      <w:autoSpaceDN w:val="0"/>
      <w:adjustRightInd w:val="0"/>
      <w:spacing w:after="0" w:line="264" w:lineRule="auto"/>
      <w:outlineLvl w:val="0"/>
    </w:pPr>
    <w:rPr>
      <w:rFonts w:eastAsia="Times New Roman" w:cs="Arial"/>
      <w:sz w:val="24"/>
      <w:szCs w:val="24"/>
      <w:lang w:eastAsia="pl-PL"/>
    </w:rPr>
  </w:style>
  <w:style w:type="character" w:customStyle="1" w:styleId="podakapitZnak">
    <w:name w:val="podakapit Znak"/>
    <w:link w:val="podakapit"/>
    <w:rsid w:val="0023607A"/>
    <w:rPr>
      <w:rFonts w:ascii="Arial Narrow" w:eastAsia="Times New Roman" w:hAnsi="Arial Narrow" w:cs="Arial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769FC"/>
    <w:pPr>
      <w:keepLines/>
      <w:spacing w:before="480" w:after="0" w:line="276" w:lineRule="auto"/>
      <w:ind w:left="0" w:firstLine="0"/>
      <w:outlineLvl w:val="9"/>
    </w:pPr>
    <w:rPr>
      <w:rFonts w:ascii="Calibri Light" w:hAnsi="Calibri Light"/>
      <w:bCs/>
      <w:smallCaps w:val="0"/>
      <w:color w:val="2F5496"/>
      <w:kern w:val="0"/>
      <w:sz w:val="28"/>
      <w:szCs w:val="28"/>
    </w:rPr>
  </w:style>
  <w:style w:type="paragraph" w:customStyle="1" w:styleId="STRTYT">
    <w:name w:val="STR_TYT"/>
    <w:basedOn w:val="Normalny"/>
    <w:qFormat/>
    <w:rsid w:val="00AB54E7"/>
    <w:pPr>
      <w:suppressAutoHyphens/>
      <w:autoSpaceDE w:val="0"/>
      <w:autoSpaceDN w:val="0"/>
      <w:adjustRightInd w:val="0"/>
      <w:spacing w:after="0" w:line="288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table" w:styleId="Tabela-Profesjonalny">
    <w:name w:val="Table Professional"/>
    <w:basedOn w:val="Standardowy"/>
    <w:rsid w:val="001831A3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GA">
    <w:name w:val="AGA"/>
    <w:basedOn w:val="Tekstpodstawowy"/>
    <w:rsid w:val="001831A3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OOKMAN12GMINA">
    <w:name w:val="BOOKMAN 12_GMINA"/>
    <w:basedOn w:val="Normalny"/>
    <w:rsid w:val="001831A3"/>
    <w:pPr>
      <w:numPr>
        <w:numId w:val="14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1"/>
    <w:rsid w:val="001831A3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character" w:customStyle="1" w:styleId="MapadokumentuZnak">
    <w:name w:val="Mapa dokumentu Znak"/>
    <w:rsid w:val="001831A3"/>
    <w:rPr>
      <w:rFonts w:ascii="Segoe UI" w:hAnsi="Segoe UI" w:cs="Segoe UI"/>
      <w:sz w:val="16"/>
      <w:szCs w:val="16"/>
      <w:lang w:eastAsia="en-US"/>
    </w:rPr>
  </w:style>
  <w:style w:type="character" w:customStyle="1" w:styleId="MapadokumentuZnak1">
    <w:name w:val="Mapa dokumentu Znak1"/>
    <w:link w:val="Mapadokumentu"/>
    <w:rsid w:val="001831A3"/>
    <w:rPr>
      <w:rFonts w:ascii="Tahoma" w:eastAsia="Times New Roman" w:hAnsi="Tahoma"/>
      <w:sz w:val="24"/>
      <w:szCs w:val="24"/>
      <w:shd w:val="clear" w:color="auto" w:fill="000080"/>
    </w:rPr>
  </w:style>
  <w:style w:type="paragraph" w:customStyle="1" w:styleId="Nagwek10">
    <w:name w:val="Nagłówek 10"/>
    <w:basedOn w:val="Nagwek"/>
    <w:next w:val="Tekstpodstawowy"/>
    <w:rsid w:val="001831A3"/>
    <w:pPr>
      <w:keepNext/>
      <w:tabs>
        <w:tab w:val="clear" w:pos="4536"/>
        <w:tab w:val="clear" w:pos="9072"/>
        <w:tab w:val="num" w:pos="1485"/>
      </w:tabs>
      <w:suppressAutoHyphens/>
      <w:spacing w:before="240" w:after="120"/>
      <w:ind w:left="1485" w:hanging="360"/>
    </w:pPr>
    <w:rPr>
      <w:rFonts w:ascii="Arial" w:eastAsia="Lucida Sans Unicode" w:hAnsi="Arial" w:cs="Lucida Sans Unicode"/>
      <w:b/>
      <w:bCs/>
      <w:sz w:val="21"/>
      <w:szCs w:val="21"/>
      <w:lang w:eastAsia="ar-SA"/>
    </w:rPr>
  </w:style>
  <w:style w:type="paragraph" w:customStyle="1" w:styleId="WW-Tekstpodstawowy2">
    <w:name w:val="WW-Tekst podstawowy 2"/>
    <w:basedOn w:val="Normalny"/>
    <w:rsid w:val="001831A3"/>
    <w:pPr>
      <w:widowControl w:val="0"/>
      <w:suppressAutoHyphens/>
      <w:autoSpaceDE w:val="0"/>
      <w:spacing w:after="0" w:line="360" w:lineRule="auto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1831A3"/>
    <w:pPr>
      <w:suppressAutoHyphens/>
      <w:spacing w:after="0" w:line="240" w:lineRule="auto"/>
    </w:pPr>
    <w:rPr>
      <w:rFonts w:ascii="Times New Roman" w:eastAsia="Times New Roman" w:hAnsi="Times New Roman"/>
      <w:b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1831A3"/>
    <w:pPr>
      <w:suppressAutoHyphens/>
      <w:spacing w:after="0" w:line="240" w:lineRule="auto"/>
      <w:ind w:left="708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FR1">
    <w:name w:val="FR1"/>
    <w:uiPriority w:val="99"/>
    <w:rsid w:val="001831A3"/>
    <w:pPr>
      <w:widowControl w:val="0"/>
      <w:spacing w:before="740" w:after="280"/>
      <w:ind w:left="40"/>
    </w:pPr>
    <w:rPr>
      <w:rFonts w:ascii="Times New Roman" w:eastAsia="Times New Roman" w:hAnsi="Times New Roman"/>
      <w:snapToGrid w:val="0"/>
      <w:sz w:val="24"/>
    </w:rPr>
  </w:style>
  <w:style w:type="paragraph" w:styleId="Podtytu">
    <w:name w:val="Subtitle"/>
    <w:basedOn w:val="Normalny"/>
    <w:link w:val="PodtytuZnak"/>
    <w:qFormat/>
    <w:rsid w:val="001831A3"/>
    <w:pPr>
      <w:spacing w:after="60" w:line="240" w:lineRule="auto"/>
      <w:jc w:val="center"/>
      <w:outlineLvl w:val="1"/>
    </w:pPr>
    <w:rPr>
      <w:rFonts w:ascii="Arial" w:eastAsia="Times New Roman" w:hAnsi="Arial" w:cs="Arial"/>
      <w:noProof/>
      <w:sz w:val="24"/>
      <w:szCs w:val="24"/>
      <w:lang w:eastAsia="pl-PL"/>
    </w:rPr>
  </w:style>
  <w:style w:type="character" w:customStyle="1" w:styleId="PodtytuZnak">
    <w:name w:val="Podtytuł Znak"/>
    <w:link w:val="Podtytu"/>
    <w:rsid w:val="001831A3"/>
    <w:rPr>
      <w:rFonts w:ascii="Arial" w:eastAsia="Times New Roman" w:hAnsi="Arial" w:cs="Arial"/>
      <w:noProof/>
      <w:sz w:val="24"/>
      <w:szCs w:val="24"/>
    </w:rPr>
  </w:style>
  <w:style w:type="paragraph" w:customStyle="1" w:styleId="SEC">
    <w:name w:val="SEC"/>
    <w:basedOn w:val="Normalny"/>
    <w:rsid w:val="001831A3"/>
    <w:pPr>
      <w:widowControl w:val="0"/>
      <w:spacing w:before="120" w:after="0" w:line="360" w:lineRule="auto"/>
      <w:jc w:val="both"/>
    </w:pPr>
    <w:rPr>
      <w:rFonts w:ascii="Tahoma" w:eastAsia="Times New Roman" w:hAnsi="Tahoma"/>
      <w:snapToGrid w:val="0"/>
      <w:color w:val="000080"/>
      <w:sz w:val="22"/>
      <w:szCs w:val="20"/>
      <w:lang w:eastAsia="en-GB"/>
    </w:rPr>
  </w:style>
  <w:style w:type="paragraph" w:customStyle="1" w:styleId="Normalny2">
    <w:name w:val="Normalny2"/>
    <w:rsid w:val="001831A3"/>
    <w:pPr>
      <w:spacing w:after="60"/>
    </w:pPr>
    <w:rPr>
      <w:rFonts w:ascii="Times New Roman" w:eastAsia="Times New Roman" w:hAnsi="Times New Roman"/>
      <w:snapToGrid w:val="0"/>
      <w:sz w:val="24"/>
    </w:rPr>
  </w:style>
  <w:style w:type="paragraph" w:customStyle="1" w:styleId="Body3Text3Indent22">
    <w:name w:val="Body3.Text3.Indent.22"/>
    <w:basedOn w:val="Normalny"/>
    <w:rsid w:val="001831A3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paragraph" w:customStyle="1" w:styleId="Standard">
    <w:name w:val="Standard"/>
    <w:rsid w:val="001831A3"/>
    <w:pPr>
      <w:widowControl w:val="0"/>
      <w:suppressAutoHyphens/>
      <w:autoSpaceDE w:val="0"/>
    </w:pPr>
    <w:rPr>
      <w:rFonts w:ascii="Times New Roman" w:eastAsia="Times New Roman" w:hAnsi="Times New Roman"/>
    </w:rPr>
  </w:style>
  <w:style w:type="paragraph" w:styleId="Listapunktowana2">
    <w:name w:val="List Bullet 2"/>
    <w:basedOn w:val="Normalny"/>
    <w:autoRedefine/>
    <w:uiPriority w:val="99"/>
    <w:rsid w:val="001831A3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WW-Nagwek">
    <w:name w:val="WW-Nagłówek"/>
    <w:basedOn w:val="Normalny"/>
    <w:next w:val="Tekstpodstawowy"/>
    <w:rsid w:val="001831A3"/>
    <w:pPr>
      <w:keepNext/>
      <w:suppressAutoHyphens/>
      <w:spacing w:before="240" w:after="120" w:line="240" w:lineRule="auto"/>
    </w:pPr>
    <w:rPr>
      <w:rFonts w:ascii="Arial" w:eastAsia="Lucida Sans Unicode" w:hAnsi="Arial" w:cs="Lucida Sans Unicode"/>
      <w:sz w:val="28"/>
      <w:szCs w:val="28"/>
      <w:lang w:eastAsia="ar-SA"/>
    </w:rPr>
  </w:style>
  <w:style w:type="paragraph" w:customStyle="1" w:styleId="WW-Tekstpodstawowywcity3">
    <w:name w:val="WW-Tekst podstawowy wcięty 3"/>
    <w:basedOn w:val="Normalny"/>
    <w:rsid w:val="001831A3"/>
    <w:pPr>
      <w:suppressAutoHyphens/>
      <w:spacing w:after="0" w:line="240" w:lineRule="auto"/>
      <w:ind w:left="703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rsid w:val="001831A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1831A3"/>
    <w:rPr>
      <w:rFonts w:ascii="Courier New" w:eastAsia="Times New Roman" w:hAnsi="Courier New" w:cs="Courier New"/>
    </w:rPr>
  </w:style>
  <w:style w:type="paragraph" w:styleId="Lista5">
    <w:name w:val="List 5"/>
    <w:basedOn w:val="Normalny"/>
    <w:rsid w:val="001831A3"/>
    <w:pPr>
      <w:spacing w:after="0" w:line="240" w:lineRule="auto"/>
      <w:ind w:left="1415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1831A3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rsid w:val="001831A3"/>
    <w:rPr>
      <w:vertAlign w:val="superscript"/>
    </w:rPr>
  </w:style>
  <w:style w:type="paragraph" w:customStyle="1" w:styleId="StylTK6">
    <w:name w:val="StylTK6"/>
    <w:basedOn w:val="Tekstpodstawowy"/>
    <w:autoRedefine/>
    <w:uiPriority w:val="99"/>
    <w:rsid w:val="001831A3"/>
    <w:pPr>
      <w:numPr>
        <w:numId w:val="15"/>
      </w:numPr>
      <w:spacing w:after="0" w:line="240" w:lineRule="auto"/>
      <w:ind w:left="1418" w:hanging="142"/>
      <w:jc w:val="both"/>
    </w:pPr>
    <w:rPr>
      <w:rFonts w:ascii="Arial" w:eastAsia="Times New Roman" w:hAnsi="Arial" w:cs="Arial"/>
      <w:color w:val="C00000"/>
      <w:sz w:val="22"/>
      <w:lang w:val="en-US"/>
    </w:rPr>
  </w:style>
  <w:style w:type="paragraph" w:customStyle="1" w:styleId="StylTK7">
    <w:name w:val="StylTK7"/>
    <w:basedOn w:val="Tekstpodstawowy"/>
    <w:autoRedefine/>
    <w:uiPriority w:val="99"/>
    <w:rsid w:val="001831A3"/>
    <w:pPr>
      <w:numPr>
        <w:ilvl w:val="1"/>
        <w:numId w:val="15"/>
      </w:numPr>
      <w:spacing w:line="276" w:lineRule="auto"/>
      <w:ind w:left="0" w:firstLine="0"/>
    </w:pPr>
    <w:rPr>
      <w:rFonts w:ascii="Calibri" w:eastAsia="Times New Roman" w:hAnsi="Calibri" w:cs="Calibri"/>
      <w:sz w:val="22"/>
      <w:lang w:val="en-US"/>
    </w:rPr>
  </w:style>
  <w:style w:type="character" w:customStyle="1" w:styleId="TekstzwykyZnak">
    <w:name w:val="Tekst zwykły Znak"/>
    <w:uiPriority w:val="99"/>
    <w:rsid w:val="001831A3"/>
    <w:rPr>
      <w:rFonts w:ascii="Arial" w:hAnsi="Arial" w:cs="Times New Roman"/>
      <w:sz w:val="24"/>
      <w:lang w:val="pl-PL" w:eastAsia="pl-PL" w:bidi="ar-SA"/>
    </w:rPr>
  </w:style>
  <w:style w:type="paragraph" w:customStyle="1" w:styleId="Style16">
    <w:name w:val="Style16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251" w:lineRule="exact"/>
      <w:ind w:hanging="425"/>
      <w:jc w:val="both"/>
    </w:pPr>
    <w:rPr>
      <w:rFonts w:eastAsia="Times New Roman" w:cs="Arial"/>
      <w:sz w:val="22"/>
      <w:szCs w:val="24"/>
      <w:lang w:eastAsia="pl-PL"/>
    </w:rPr>
  </w:style>
  <w:style w:type="paragraph" w:customStyle="1" w:styleId="Style48">
    <w:name w:val="Style48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paragraph" w:customStyle="1" w:styleId="artur">
    <w:name w:val="artur"/>
    <w:basedOn w:val="Normalny"/>
    <w:uiPriority w:val="99"/>
    <w:rsid w:val="001831A3"/>
    <w:pPr>
      <w:suppressLineNumbers/>
      <w:tabs>
        <w:tab w:val="center" w:pos="0"/>
      </w:tabs>
      <w:spacing w:after="0" w:line="320" w:lineRule="atLeast"/>
      <w:jc w:val="both"/>
    </w:pPr>
    <w:rPr>
      <w:rFonts w:eastAsia="Times New Roman" w:cs="Arial"/>
      <w:spacing w:val="20"/>
      <w:sz w:val="22"/>
      <w:lang w:eastAsia="pl-PL"/>
    </w:rPr>
  </w:style>
  <w:style w:type="character" w:customStyle="1" w:styleId="ZnakZnak">
    <w:name w:val="Znak Znak"/>
    <w:uiPriority w:val="99"/>
    <w:rsid w:val="001831A3"/>
    <w:rPr>
      <w:rFonts w:cs="Times New Roman"/>
      <w:b/>
      <w:sz w:val="24"/>
      <w:lang w:val="pl-PL" w:eastAsia="pl-PL" w:bidi="ar-SA"/>
    </w:rPr>
  </w:style>
  <w:style w:type="paragraph" w:styleId="Lista2">
    <w:name w:val="List 2"/>
    <w:basedOn w:val="Normalny"/>
    <w:uiPriority w:val="99"/>
    <w:unhideWhenUsed/>
    <w:rsid w:val="001831A3"/>
    <w:pPr>
      <w:spacing w:after="200" w:line="276" w:lineRule="auto"/>
      <w:ind w:left="566" w:hanging="283"/>
      <w:contextualSpacing/>
    </w:pPr>
    <w:rPr>
      <w:rFonts w:ascii="Calibri" w:eastAsia="Times New Roman" w:hAnsi="Calibri"/>
      <w:sz w:val="22"/>
      <w:lang w:eastAsia="pl-PL"/>
    </w:rPr>
  </w:style>
  <w:style w:type="character" w:customStyle="1" w:styleId="apple-converted-space">
    <w:name w:val="apple-converted-space"/>
    <w:rsid w:val="001831A3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1831A3"/>
    <w:pPr>
      <w:spacing w:after="200" w:line="276" w:lineRule="auto"/>
      <w:ind w:left="360" w:firstLine="360"/>
    </w:pPr>
    <w:rPr>
      <w:rFonts w:ascii="Calibri" w:eastAsia="Times New Roman" w:hAnsi="Calibri"/>
      <w:sz w:val="22"/>
      <w:lang w:eastAsia="pl-PL"/>
    </w:rPr>
  </w:style>
  <w:style w:type="character" w:customStyle="1" w:styleId="Tekstpodstawowyzwciciem2Znak">
    <w:name w:val="Tekst podstawowy z wcięciem 2 Znak"/>
    <w:link w:val="Tekstpodstawowyzwciciem2"/>
    <w:uiPriority w:val="99"/>
    <w:rsid w:val="001831A3"/>
    <w:rPr>
      <w:rFonts w:ascii="Arial Narrow" w:eastAsia="Times New Roman" w:hAnsi="Arial Narrow"/>
      <w:sz w:val="22"/>
      <w:szCs w:val="22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qFormat/>
    <w:rsid w:val="001831A3"/>
    <w:pPr>
      <w:spacing w:after="0" w:line="240" w:lineRule="auto"/>
      <w:ind w:firstLine="36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character" w:customStyle="1" w:styleId="TekstpodstawowyzwciciemZnak">
    <w:name w:val="Tekst podstawowy z wcięciem Znak"/>
    <w:link w:val="Tekstpodstawowyzwciciem"/>
    <w:uiPriority w:val="99"/>
    <w:rsid w:val="001831A3"/>
    <w:rPr>
      <w:rFonts w:ascii="Times New Roman" w:eastAsia="Times New Roman" w:hAnsi="Times New Roman"/>
      <w:noProof/>
      <w:sz w:val="24"/>
      <w:szCs w:val="24"/>
    </w:rPr>
  </w:style>
  <w:style w:type="paragraph" w:styleId="Indeks1">
    <w:name w:val="index 1"/>
    <w:basedOn w:val="Normalny"/>
    <w:next w:val="Normalny"/>
    <w:autoRedefine/>
    <w:uiPriority w:val="99"/>
    <w:unhideWhenUsed/>
    <w:rsid w:val="001831A3"/>
    <w:pPr>
      <w:spacing w:after="0" w:line="240" w:lineRule="auto"/>
      <w:ind w:left="240" w:hanging="24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paragraph" w:styleId="Nagwekindeksu">
    <w:name w:val="index heading"/>
    <w:basedOn w:val="Normalny"/>
    <w:next w:val="Indeks1"/>
    <w:rsid w:val="001831A3"/>
    <w:pPr>
      <w:tabs>
        <w:tab w:val="left" w:pos="737"/>
      </w:tabs>
      <w:spacing w:after="0" w:line="360" w:lineRule="auto"/>
      <w:jc w:val="both"/>
    </w:pPr>
    <w:rPr>
      <w:rFonts w:ascii="Century Gothic" w:eastAsia="Times New Roman" w:hAnsi="Century Gothic"/>
      <w:sz w:val="20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1831A3"/>
    <w:rPr>
      <w:rFonts w:eastAsia="Times New Roman"/>
      <w:sz w:val="22"/>
      <w:szCs w:val="22"/>
      <w:lang w:eastAsia="en-US"/>
    </w:rPr>
  </w:style>
  <w:style w:type="paragraph" w:customStyle="1" w:styleId="Lista22">
    <w:name w:val="Lista 22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Akapitzlist2">
    <w:name w:val="Akapit z listą2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21">
    <w:name w:val="Lista 21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32">
    <w:name w:val="Lista 32"/>
    <w:basedOn w:val="Normalny"/>
    <w:rsid w:val="001831A3"/>
    <w:pPr>
      <w:suppressAutoHyphens/>
      <w:spacing w:after="120" w:line="276" w:lineRule="auto"/>
      <w:ind w:left="849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1">
    <w:name w:val="Tekst podstawowy z wcięciem 21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xl63">
    <w:name w:val="xl63"/>
    <w:basedOn w:val="Normalny"/>
    <w:rsid w:val="0018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1831A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3">
    <w:name w:val="xl83"/>
    <w:basedOn w:val="Normalny"/>
    <w:rsid w:val="001831A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18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1831A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1831A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7">
    <w:name w:val="xl87"/>
    <w:basedOn w:val="Normalny"/>
    <w:rsid w:val="001831A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8">
    <w:name w:val="xl88"/>
    <w:basedOn w:val="Normalny"/>
    <w:rsid w:val="001831A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9">
    <w:name w:val="xl89"/>
    <w:basedOn w:val="Normalny"/>
    <w:rsid w:val="001831A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0">
    <w:name w:val="xl90"/>
    <w:basedOn w:val="Normalny"/>
    <w:rsid w:val="001831A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1">
    <w:name w:val="xl91"/>
    <w:basedOn w:val="Normalny"/>
    <w:rsid w:val="001831A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normalny1">
    <w:name w:val="normalny1"/>
    <w:basedOn w:val="Normalny"/>
    <w:rsid w:val="001831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10">
    <w:name w:val="Normalny1"/>
    <w:rsid w:val="00043213"/>
    <w:pPr>
      <w:suppressAutoHyphens/>
    </w:pPr>
    <w:rPr>
      <w:rFonts w:asciiTheme="minorHAnsi" w:eastAsia="ヒラギノ角ゴ Pro W3" w:hAnsiTheme="minorHAnsi"/>
      <w:color w:val="000000"/>
      <w:sz w:val="22"/>
      <w:lang w:eastAsia="ar-SA"/>
    </w:rPr>
  </w:style>
  <w:style w:type="paragraph" w:customStyle="1" w:styleId="Style141">
    <w:name w:val="Style141"/>
    <w:basedOn w:val="Normalny"/>
    <w:rsid w:val="001831A3"/>
    <w:pPr>
      <w:spacing w:after="0" w:line="254" w:lineRule="exact"/>
    </w:pPr>
    <w:rPr>
      <w:rFonts w:ascii="Arial Unicode MS" w:eastAsia="Arial Unicode MS" w:hAnsi="Arial Unicode MS" w:cs="Arial Unicode MS"/>
      <w:sz w:val="20"/>
      <w:szCs w:val="20"/>
      <w:lang w:eastAsia="pl-PL"/>
    </w:rPr>
  </w:style>
  <w:style w:type="character" w:customStyle="1" w:styleId="CharStyle52">
    <w:name w:val="CharStyle52"/>
    <w:rsid w:val="001831A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22"/>
      <w:szCs w:val="22"/>
    </w:rPr>
  </w:style>
  <w:style w:type="character" w:customStyle="1" w:styleId="FontStyle31">
    <w:name w:val="Font Style31"/>
    <w:uiPriority w:val="99"/>
    <w:rsid w:val="001831A3"/>
    <w:rPr>
      <w:rFonts w:ascii="Arial" w:hAnsi="Arial" w:cs="Arial"/>
      <w:color w:val="000000"/>
      <w:sz w:val="20"/>
      <w:szCs w:val="20"/>
    </w:rPr>
  </w:style>
  <w:style w:type="character" w:customStyle="1" w:styleId="WW8Num12z1">
    <w:name w:val="WW8Num12z1"/>
    <w:rsid w:val="001831A3"/>
    <w:rPr>
      <w:rFonts w:ascii="OpenSymbol" w:hAnsi="OpenSymbol" w:cs="OpenSymbol"/>
    </w:rPr>
  </w:style>
  <w:style w:type="paragraph" w:customStyle="1" w:styleId="Akapitzlist3">
    <w:name w:val="Akapit z listą3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2">
    <w:name w:val="Tekst podstawowy z wcięciem 22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Style21">
    <w:name w:val="Style21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  <w:ind w:hanging="353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ronatytuowanazwadokumentacjiwznaczniku">
    <w:name w:val="Strona tytułowa_nazwa dokumentacji w znaczniku"/>
    <w:basedOn w:val="Normalny"/>
    <w:next w:val="Bezodstpw"/>
    <w:link w:val="Stronatytuowanazwadokumentacjiwznacznik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color w:val="FFFFFF"/>
      <w:sz w:val="32"/>
      <w:szCs w:val="24"/>
      <w:lang w:eastAsia="pl-PL"/>
    </w:rPr>
  </w:style>
  <w:style w:type="character" w:customStyle="1" w:styleId="StronatytuowanazwadokumentacjiwznacznikuZnak">
    <w:name w:val="Strona tytułowa_nazwa dokumentacji w znaczniku Znak"/>
    <w:link w:val="Stronatytuowanazwadokumentacjiwznaczniku"/>
    <w:rsid w:val="001831A3"/>
    <w:rPr>
      <w:rFonts w:ascii="Arial" w:eastAsia="Arial" w:hAnsi="Arial"/>
      <w:b/>
      <w:color w:val="FFFFFF"/>
      <w:sz w:val="32"/>
      <w:szCs w:val="24"/>
    </w:rPr>
  </w:style>
  <w:style w:type="paragraph" w:customStyle="1" w:styleId="Nazwazadania">
    <w:name w:val="Nazwa zadania"/>
    <w:basedOn w:val="Normalny"/>
    <w:link w:val="NazwazadaniaZnak"/>
    <w:rsid w:val="001831A3"/>
    <w:pPr>
      <w:spacing w:after="200" w:line="276" w:lineRule="auto"/>
      <w:jc w:val="center"/>
    </w:pPr>
    <w:rPr>
      <w:rFonts w:ascii="Arial" w:eastAsia="Arial" w:hAnsi="Arial"/>
      <w:sz w:val="30"/>
      <w:szCs w:val="30"/>
      <w:lang w:eastAsia="pl-PL"/>
    </w:rPr>
  </w:style>
  <w:style w:type="character" w:customStyle="1" w:styleId="NazwazadaniaZnak">
    <w:name w:val="Nazwa zadania Znak"/>
    <w:link w:val="Nazwazadania"/>
    <w:rsid w:val="001831A3"/>
    <w:rPr>
      <w:rFonts w:ascii="Arial" w:eastAsia="Arial" w:hAnsi="Arial"/>
      <w:sz w:val="30"/>
      <w:szCs w:val="30"/>
    </w:rPr>
  </w:style>
  <w:style w:type="paragraph" w:customStyle="1" w:styleId="Stronatytuowanazwaobiektu">
    <w:name w:val="Strona tytułowa_nazwa obiektu"/>
    <w:basedOn w:val="Normalny"/>
    <w:link w:val="Stronatytuowanazwaobiekt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8"/>
      <w:szCs w:val="28"/>
      <w:lang w:eastAsia="pl-PL"/>
    </w:rPr>
  </w:style>
  <w:style w:type="character" w:customStyle="1" w:styleId="StronatytuowanazwaobiektuZnak">
    <w:name w:val="Strona tytułowa_nazwa obiektu Znak"/>
    <w:link w:val="Stronatytuowanazwaobiektu"/>
    <w:rsid w:val="001831A3"/>
    <w:rPr>
      <w:rFonts w:ascii="Arial" w:eastAsia="Arial" w:hAnsi="Arial"/>
      <w:b/>
      <w:bCs/>
      <w:color w:val="000000"/>
      <w:sz w:val="28"/>
      <w:szCs w:val="28"/>
    </w:rPr>
  </w:style>
  <w:style w:type="paragraph" w:customStyle="1" w:styleId="Stronatytuowanumertomu">
    <w:name w:val="Strona tytułowa_numer tomu"/>
    <w:basedOn w:val="Normalny"/>
    <w:link w:val="Stronatytuowanumertom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30"/>
      <w:szCs w:val="30"/>
      <w:lang w:eastAsia="pl-PL"/>
    </w:rPr>
  </w:style>
  <w:style w:type="character" w:customStyle="1" w:styleId="StronatytuowanumertomuZnak">
    <w:name w:val="Strona tytułowa_numer tomu Znak"/>
    <w:link w:val="Stronatytuowanumertomu"/>
    <w:rsid w:val="001831A3"/>
    <w:rPr>
      <w:rFonts w:ascii="Arial" w:eastAsia="Arial" w:hAnsi="Arial"/>
      <w:b/>
      <w:bCs/>
      <w:color w:val="000000"/>
      <w:sz w:val="30"/>
      <w:szCs w:val="30"/>
    </w:rPr>
  </w:style>
  <w:style w:type="paragraph" w:customStyle="1" w:styleId="Stronatytuowanazwabrany">
    <w:name w:val="Strona tytułowa_nazwa branży"/>
    <w:basedOn w:val="Normalny"/>
    <w:link w:val="Stronatytuowanazwabrany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i/>
      <w:iCs/>
      <w:color w:val="000000"/>
      <w:sz w:val="30"/>
      <w:szCs w:val="30"/>
      <w:lang w:eastAsia="pl-PL"/>
    </w:rPr>
  </w:style>
  <w:style w:type="character" w:customStyle="1" w:styleId="StronatytuowanazwabranyZnak">
    <w:name w:val="Strona tytułowa_nazwa branży Znak"/>
    <w:link w:val="Stronatytuowanazwabrany"/>
    <w:rsid w:val="001831A3"/>
    <w:rPr>
      <w:rFonts w:ascii="Arial" w:eastAsia="Arial" w:hAnsi="Arial"/>
      <w:b/>
      <w:bCs/>
      <w:i/>
      <w:iCs/>
      <w:color w:val="000000"/>
      <w:sz w:val="30"/>
      <w:szCs w:val="30"/>
    </w:rPr>
  </w:style>
  <w:style w:type="paragraph" w:customStyle="1" w:styleId="Stronatytuowainwestor">
    <w:name w:val="Strona tytułowa_inwestor"/>
    <w:aliases w:val="wykonawca,lokalizacja"/>
    <w:basedOn w:val="Normalny"/>
    <w:link w:val="Stronatytuowainwestor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bCs/>
      <w:color w:val="003380"/>
      <w:sz w:val="20"/>
      <w:szCs w:val="20"/>
      <w:lang w:eastAsia="pl-PL"/>
    </w:rPr>
  </w:style>
  <w:style w:type="character" w:customStyle="1" w:styleId="StronatytuowainwestorZnak">
    <w:name w:val="Strona tytułowa_inwestor Znak"/>
    <w:aliases w:val="wykonawca Znak,lokalizacja Znak"/>
    <w:link w:val="Stronatytuowainwestor"/>
    <w:rsid w:val="001831A3"/>
    <w:rPr>
      <w:rFonts w:ascii="Arial" w:eastAsia="Arial" w:hAnsi="Arial"/>
      <w:b/>
      <w:bCs/>
      <w:color w:val="003380"/>
    </w:rPr>
  </w:style>
  <w:style w:type="paragraph" w:customStyle="1" w:styleId="Stronatytuowanazwainwestora">
    <w:name w:val="Strona tytułowa_nazwa inwestora"/>
    <w:aliases w:val="wykonawcy,lokalizacji"/>
    <w:basedOn w:val="Normalny"/>
    <w:link w:val="Stronatytuowanazwainwestor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color w:val="000000"/>
      <w:sz w:val="20"/>
      <w:szCs w:val="20"/>
      <w:lang w:eastAsia="pl-PL"/>
    </w:rPr>
  </w:style>
  <w:style w:type="character" w:customStyle="1" w:styleId="StronatytuowanazwainwestoraZnak">
    <w:name w:val="Strona tytułowa_nazwa inwestora Znak"/>
    <w:aliases w:val="wykonawcy Znak,lokalizacji Znak"/>
    <w:link w:val="Stronatytuowanazwainwestora"/>
    <w:rsid w:val="001831A3"/>
    <w:rPr>
      <w:rFonts w:ascii="Arial" w:eastAsia="Arial" w:hAnsi="Arial"/>
      <w:b/>
      <w:color w:val="000000"/>
    </w:rPr>
  </w:style>
  <w:style w:type="paragraph" w:customStyle="1" w:styleId="Stronatytuowanumeregzemplarza">
    <w:name w:val="Strona tytułowa_numer egzemplarza"/>
    <w:basedOn w:val="Normalny"/>
    <w:link w:val="Stronatytuowanumeregzemplarz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18"/>
      <w:szCs w:val="18"/>
      <w:lang w:eastAsia="pl-PL"/>
    </w:rPr>
  </w:style>
  <w:style w:type="character" w:customStyle="1" w:styleId="StronatytuowanumeregzemplarzaZnak">
    <w:name w:val="Strona tytułowa_numer egzemplarza Znak"/>
    <w:link w:val="Stronatytuowanumeregzemplarza"/>
    <w:rsid w:val="001831A3"/>
    <w:rPr>
      <w:rFonts w:ascii="Arial" w:eastAsia="Arial" w:hAnsi="Arial"/>
      <w:color w:val="000000"/>
      <w:sz w:val="18"/>
      <w:szCs w:val="18"/>
    </w:rPr>
  </w:style>
  <w:style w:type="paragraph" w:customStyle="1" w:styleId="Stronatytuowanumerdokumentacji">
    <w:name w:val="Strona tytułowa_numer dokumentacji"/>
    <w:basedOn w:val="Normalny"/>
    <w:link w:val="Stronatytuowanumerdokumentacji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20"/>
      <w:szCs w:val="20"/>
      <w:lang w:eastAsia="pl-PL"/>
    </w:rPr>
  </w:style>
  <w:style w:type="character" w:customStyle="1" w:styleId="StronatytuowanumerdokumentacjiZnak">
    <w:name w:val="Strona tytułowa_numer dokumentacji Znak"/>
    <w:link w:val="Stronatytuowanumerdokumentacji"/>
    <w:rsid w:val="001831A3"/>
    <w:rPr>
      <w:rFonts w:ascii="Arial" w:eastAsia="Arial" w:hAnsi="Arial"/>
      <w:color w:val="000000"/>
    </w:rPr>
  </w:style>
  <w:style w:type="character" w:styleId="Odwoanieintensywne">
    <w:name w:val="Intense Reference"/>
    <w:uiPriority w:val="32"/>
    <w:rsid w:val="001831A3"/>
    <w:rPr>
      <w:b/>
      <w:bCs/>
      <w:smallCaps/>
      <w:color w:val="D9DADB"/>
      <w:spacing w:val="5"/>
      <w:u w:val="single"/>
    </w:rPr>
  </w:style>
  <w:style w:type="paragraph" w:customStyle="1" w:styleId="Stronazpodpisamitytudokumentacji">
    <w:name w:val="Strona z podpisami_tytuł dokumentacji"/>
    <w:link w:val="StronazpodpisamitytudokumentacjiZnak"/>
    <w:rsid w:val="001831A3"/>
    <w:pPr>
      <w:spacing w:after="200" w:line="276" w:lineRule="auto"/>
      <w:jc w:val="center"/>
    </w:pPr>
    <w:rPr>
      <w:rFonts w:ascii="Arial" w:eastAsia="Arial" w:hAnsi="Arial"/>
      <w:b/>
      <w:bCs/>
      <w:caps/>
      <w:color w:val="000000"/>
      <w:sz w:val="40"/>
      <w:szCs w:val="40"/>
    </w:rPr>
  </w:style>
  <w:style w:type="character" w:customStyle="1" w:styleId="StronazpodpisamitytudokumentacjiZnak">
    <w:name w:val="Strona z podpisami_tytuł dokumentacji Znak"/>
    <w:link w:val="Stronazpodpisamitytudokumentacji"/>
    <w:rsid w:val="001831A3"/>
    <w:rPr>
      <w:rFonts w:ascii="Arial" w:eastAsia="Arial" w:hAnsi="Arial"/>
      <w:b/>
      <w:bCs/>
      <w:caps/>
      <w:color w:val="000000"/>
      <w:sz w:val="40"/>
      <w:szCs w:val="40"/>
    </w:rPr>
  </w:style>
  <w:style w:type="paragraph" w:customStyle="1" w:styleId="Stronazpodpisaminazwazadania">
    <w:name w:val="Strona z podpisami_nazwa zadania"/>
    <w:link w:val="StronazpodpisaminazwazadaniaZnak"/>
    <w:rsid w:val="001831A3"/>
    <w:pPr>
      <w:spacing w:after="200" w:line="276" w:lineRule="auto"/>
      <w:jc w:val="center"/>
    </w:pPr>
    <w:rPr>
      <w:rFonts w:ascii="Arial" w:eastAsia="Arial" w:hAnsi="Arial"/>
      <w:color w:val="000000"/>
      <w:sz w:val="30"/>
      <w:szCs w:val="30"/>
    </w:rPr>
  </w:style>
  <w:style w:type="character" w:customStyle="1" w:styleId="StronazpodpisaminazwazadaniaZnak">
    <w:name w:val="Strona z podpisami_nazwa zadania Znak"/>
    <w:link w:val="Stronazpodpisaminazwazadania"/>
    <w:rsid w:val="001831A3"/>
    <w:rPr>
      <w:rFonts w:ascii="Arial" w:eastAsia="Arial" w:hAnsi="Arial"/>
      <w:color w:val="000000"/>
      <w:sz w:val="30"/>
      <w:szCs w:val="30"/>
    </w:rPr>
  </w:style>
  <w:style w:type="paragraph" w:customStyle="1" w:styleId="Stronazpodpisaminagwekwtabeli">
    <w:name w:val="Strona z podpisami_nagłówek w tabeli"/>
    <w:basedOn w:val="Normalny"/>
    <w:link w:val="Stronazpodpisaminagwekwtabeli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4"/>
      <w:szCs w:val="24"/>
      <w:lang w:eastAsia="pl-PL"/>
    </w:rPr>
  </w:style>
  <w:style w:type="paragraph" w:customStyle="1" w:styleId="Stronazpodpisamizawartotabeli">
    <w:name w:val="Strona z podpisami_zawartość tabeli"/>
    <w:basedOn w:val="Normalny"/>
    <w:link w:val="StronazpodpisamizawartotabeliZnak"/>
    <w:rsid w:val="001831A3"/>
    <w:pPr>
      <w:autoSpaceDE w:val="0"/>
      <w:autoSpaceDN w:val="0"/>
      <w:adjustRightInd w:val="0"/>
      <w:spacing w:after="0" w:line="288" w:lineRule="auto"/>
      <w:ind w:left="283"/>
      <w:jc w:val="both"/>
      <w:textAlignment w:val="center"/>
    </w:pPr>
    <w:rPr>
      <w:rFonts w:ascii="Arial" w:eastAsia="Arial" w:hAnsi="Arial"/>
      <w:color w:val="000000"/>
      <w:sz w:val="24"/>
      <w:szCs w:val="24"/>
      <w:lang w:eastAsia="pl-PL"/>
    </w:rPr>
  </w:style>
  <w:style w:type="character" w:customStyle="1" w:styleId="StronazpodpisaminagwekwtabeliZnak">
    <w:name w:val="Strona z podpisami_nagłówek w tabeli Znak"/>
    <w:link w:val="Stronazpodpisaminagwekwtabeli"/>
    <w:rsid w:val="001831A3"/>
    <w:rPr>
      <w:rFonts w:ascii="Arial" w:eastAsia="Arial" w:hAnsi="Arial"/>
      <w:b/>
      <w:bCs/>
      <w:color w:val="000000"/>
      <w:sz w:val="24"/>
      <w:szCs w:val="24"/>
    </w:rPr>
  </w:style>
  <w:style w:type="character" w:customStyle="1" w:styleId="StronazpodpisamizawartotabeliZnak">
    <w:name w:val="Strona z podpisami_zawartość tabeli Znak"/>
    <w:link w:val="Stronazpodpisamizawartotabeli"/>
    <w:rsid w:val="001831A3"/>
    <w:rPr>
      <w:rFonts w:ascii="Arial" w:eastAsia="Arial" w:hAnsi="Arial"/>
      <w:color w:val="000000"/>
      <w:sz w:val="24"/>
      <w:szCs w:val="24"/>
    </w:rPr>
  </w:style>
  <w:style w:type="paragraph" w:customStyle="1" w:styleId="Spiszawartocinagwek">
    <w:name w:val="Spis zawartości_nagłówek"/>
    <w:basedOn w:val="Normalny"/>
    <w:link w:val="Spiszawartocinagwek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32"/>
      <w:szCs w:val="32"/>
      <w:lang w:eastAsia="pl-PL"/>
    </w:rPr>
  </w:style>
  <w:style w:type="paragraph" w:customStyle="1" w:styleId="Spiszawartocipoziom1">
    <w:name w:val="Spis zawartości_poziom1"/>
    <w:basedOn w:val="Normalny"/>
    <w:link w:val="Spiszawartocipoziom1Znak"/>
    <w:rsid w:val="001831A3"/>
    <w:pPr>
      <w:spacing w:after="200" w:line="276" w:lineRule="auto"/>
      <w:jc w:val="both"/>
    </w:pPr>
    <w:rPr>
      <w:rFonts w:ascii="Arial" w:eastAsia="Arial" w:hAnsi="Arial"/>
      <w:b/>
      <w:sz w:val="24"/>
      <w:szCs w:val="26"/>
      <w:lang w:eastAsia="pl-PL"/>
    </w:rPr>
  </w:style>
  <w:style w:type="character" w:customStyle="1" w:styleId="SpiszawartocinagwekZnak">
    <w:name w:val="Spis zawartości_nagłówek Znak"/>
    <w:link w:val="Spiszawartocinagwek"/>
    <w:rsid w:val="001831A3"/>
    <w:rPr>
      <w:rFonts w:ascii="Arial" w:eastAsia="Arial" w:hAnsi="Arial"/>
      <w:b/>
      <w:caps/>
      <w:sz w:val="32"/>
      <w:szCs w:val="32"/>
    </w:rPr>
  </w:style>
  <w:style w:type="paragraph" w:customStyle="1" w:styleId="Spiszawartocipoziom2i3">
    <w:name w:val="Spis zawartości_poziom 2 i 3"/>
    <w:basedOn w:val="Normalny"/>
    <w:link w:val="Spiszawartocipoziom2i3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Spiszawartocipoziom1Znak">
    <w:name w:val="Spis zawartości_poziom1 Znak"/>
    <w:link w:val="Spiszawartocipoziom1"/>
    <w:rsid w:val="001831A3"/>
    <w:rPr>
      <w:rFonts w:ascii="Arial" w:eastAsia="Arial" w:hAnsi="Arial"/>
      <w:b/>
      <w:sz w:val="24"/>
      <w:szCs w:val="26"/>
    </w:rPr>
  </w:style>
  <w:style w:type="character" w:customStyle="1" w:styleId="Spiszawartocipoziom2i3Znak">
    <w:name w:val="Spis zawartości_poziom 2 i 3 Znak"/>
    <w:link w:val="Spiszawartocipoziom2i3"/>
    <w:rsid w:val="001831A3"/>
    <w:rPr>
      <w:rFonts w:ascii="Arial" w:eastAsia="Arial" w:hAnsi="Arial"/>
    </w:rPr>
  </w:style>
  <w:style w:type="paragraph" w:customStyle="1" w:styleId="Nagwekwykazurysunkwizacznikw">
    <w:name w:val="Nagłówek wykazu rysunków i załączników"/>
    <w:basedOn w:val="Normalny"/>
    <w:link w:val="Nagwekwykazurysunkwizacznikw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26"/>
      <w:szCs w:val="26"/>
      <w:lang w:eastAsia="pl-PL"/>
    </w:rPr>
  </w:style>
  <w:style w:type="paragraph" w:customStyle="1" w:styleId="Wykazrysunkwizacznikwnagwektabeli">
    <w:name w:val="Wykaz rysunków i załączników_nagłówek tabeli"/>
    <w:basedOn w:val="Normalny"/>
    <w:link w:val="WykazrysunkwizacznikwnagwektabeliZnak"/>
    <w:rsid w:val="001831A3"/>
    <w:pPr>
      <w:spacing w:after="200" w:line="276" w:lineRule="auto"/>
      <w:jc w:val="center"/>
    </w:pPr>
    <w:rPr>
      <w:rFonts w:ascii="Arial" w:eastAsia="Arial" w:hAnsi="Arial"/>
      <w:b/>
      <w:caps/>
      <w:sz w:val="18"/>
      <w:szCs w:val="20"/>
      <w:lang w:eastAsia="pl-PL"/>
    </w:rPr>
  </w:style>
  <w:style w:type="character" w:customStyle="1" w:styleId="NagwekwykazurysunkwizacznikwZnak">
    <w:name w:val="Nagłówek wykazu rysunków i załączników Znak"/>
    <w:link w:val="Nagwekwykazurysunkwizacznikw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Wykazrysunkwizacznikwzawartotabeli">
    <w:name w:val="Wykaz rysunków i załączników_zawartość tabeli"/>
    <w:basedOn w:val="Normalny"/>
    <w:link w:val="WykazrysunkwizacznikwzawartotabeliZnak"/>
    <w:rsid w:val="001831A3"/>
    <w:pPr>
      <w:spacing w:after="200" w:line="276" w:lineRule="auto"/>
      <w:jc w:val="center"/>
    </w:pPr>
    <w:rPr>
      <w:rFonts w:ascii="Arial" w:eastAsia="Arial" w:hAnsi="Arial"/>
      <w:sz w:val="18"/>
      <w:szCs w:val="20"/>
      <w:lang w:eastAsia="pl-PL"/>
    </w:rPr>
  </w:style>
  <w:style w:type="character" w:customStyle="1" w:styleId="WykazrysunkwizacznikwnagwektabeliZnak">
    <w:name w:val="Wykaz rysunków i załączników_nagłówek tabeli Znak"/>
    <w:link w:val="Wykazrysunkwizacznikwnagwektabeli"/>
    <w:rsid w:val="001831A3"/>
    <w:rPr>
      <w:rFonts w:ascii="Arial" w:eastAsia="Arial" w:hAnsi="Arial"/>
      <w:b/>
      <w:caps/>
      <w:sz w:val="18"/>
    </w:rPr>
  </w:style>
  <w:style w:type="character" w:customStyle="1" w:styleId="WykazrysunkwizacznikwzawartotabeliZnak">
    <w:name w:val="Wykaz rysunków i załączników_zawartość tabeli Znak"/>
    <w:link w:val="Wykazrysunkwizacznikwzawartotabeli"/>
    <w:rsid w:val="001831A3"/>
    <w:rPr>
      <w:rFonts w:ascii="Arial" w:eastAsia="Arial" w:hAnsi="Arial"/>
      <w:sz w:val="18"/>
    </w:rPr>
  </w:style>
  <w:style w:type="paragraph" w:customStyle="1" w:styleId="Wykazzacznikw">
    <w:name w:val="Wykaz załączników"/>
    <w:basedOn w:val="Normalny"/>
    <w:link w:val="Wykazzacznikw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WykazzacznikwZnak">
    <w:name w:val="Wykaz załączników Znak"/>
    <w:link w:val="Wykazzacznikw"/>
    <w:rsid w:val="001831A3"/>
    <w:rPr>
      <w:rFonts w:ascii="Arial" w:eastAsia="Arial" w:hAnsi="Arial"/>
    </w:rPr>
  </w:style>
  <w:style w:type="paragraph" w:customStyle="1" w:styleId="Wykazrysunkwizacznikwnagwek">
    <w:name w:val="Wykaz rysunków i załączników_nagłówek"/>
    <w:basedOn w:val="Spiszawartocinagwek"/>
    <w:link w:val="WykazrysunkwizacznikwnagwekZnak"/>
    <w:rsid w:val="001831A3"/>
    <w:rPr>
      <w:sz w:val="26"/>
      <w:szCs w:val="26"/>
    </w:rPr>
  </w:style>
  <w:style w:type="paragraph" w:customStyle="1" w:styleId="pagina">
    <w:name w:val="pagina"/>
    <w:basedOn w:val="Nagwek"/>
    <w:link w:val="paginaZnak"/>
    <w:rsid w:val="001831A3"/>
    <w:pPr>
      <w:jc w:val="both"/>
    </w:pPr>
    <w:rPr>
      <w:rFonts w:ascii="Arial" w:eastAsia="Arial" w:hAnsi="Arial"/>
      <w:b/>
      <w:color w:val="003480"/>
      <w:sz w:val="20"/>
      <w:szCs w:val="20"/>
      <w:lang w:eastAsia="pl-PL"/>
    </w:rPr>
  </w:style>
  <w:style w:type="character" w:customStyle="1" w:styleId="WykazrysunkwizacznikwnagwekZnak">
    <w:name w:val="Wykaz rysunków i załączników_nagłówek Znak"/>
    <w:link w:val="Wykazrysunkwizacznikwnagwek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Nrdokumentacjiwstopce">
    <w:name w:val="Nr dokumentacji w stopce"/>
    <w:basedOn w:val="Stopka"/>
    <w:link w:val="NrdokumentacjiwstopceZnak"/>
    <w:rsid w:val="001831A3"/>
    <w:pPr>
      <w:jc w:val="both"/>
    </w:pPr>
    <w:rPr>
      <w:rFonts w:ascii="Arial" w:eastAsia="Arial" w:hAnsi="Arial"/>
      <w:szCs w:val="16"/>
      <w:lang w:eastAsia="pl-PL"/>
    </w:rPr>
  </w:style>
  <w:style w:type="character" w:customStyle="1" w:styleId="paginaZnak">
    <w:name w:val="pagina Znak"/>
    <w:link w:val="pagina"/>
    <w:rsid w:val="001831A3"/>
    <w:rPr>
      <w:rFonts w:ascii="Arial" w:eastAsia="Arial" w:hAnsi="Arial"/>
      <w:b/>
      <w:color w:val="003480"/>
    </w:rPr>
  </w:style>
  <w:style w:type="paragraph" w:customStyle="1" w:styleId="Numerstronywstopce">
    <w:name w:val="Numer strony w stopce"/>
    <w:basedOn w:val="Stopka"/>
    <w:link w:val="NumerstronywstopceZnak"/>
    <w:rsid w:val="001831A3"/>
    <w:pPr>
      <w:jc w:val="both"/>
    </w:pPr>
    <w:rPr>
      <w:rFonts w:ascii="Arial" w:eastAsia="Arial" w:hAnsi="Arial"/>
      <w:b/>
      <w:sz w:val="18"/>
      <w:szCs w:val="20"/>
      <w:lang w:eastAsia="pl-PL"/>
    </w:rPr>
  </w:style>
  <w:style w:type="character" w:customStyle="1" w:styleId="NrdokumentacjiwstopceZnak">
    <w:name w:val="Nr dokumentacji w stopce Znak"/>
    <w:link w:val="Nrdokumentacjiwstopce"/>
    <w:rsid w:val="001831A3"/>
    <w:rPr>
      <w:rFonts w:ascii="Arial" w:eastAsia="Arial" w:hAnsi="Arial"/>
      <w:sz w:val="16"/>
      <w:szCs w:val="16"/>
    </w:rPr>
  </w:style>
  <w:style w:type="paragraph" w:customStyle="1" w:styleId="Stronaprojektunagwek2">
    <w:name w:val="Strona projektu_nagłówek2"/>
    <w:basedOn w:val="Akapitzlist"/>
    <w:link w:val="Stronaprojektunagwek2Znak"/>
    <w:rsid w:val="001831A3"/>
    <w:pPr>
      <w:numPr>
        <w:numId w:val="16"/>
      </w:numPr>
      <w:spacing w:after="200" w:line="276" w:lineRule="auto"/>
      <w:ind w:left="397" w:hanging="397"/>
      <w:jc w:val="both"/>
    </w:pPr>
    <w:rPr>
      <w:rFonts w:ascii="Arial" w:eastAsia="Arial" w:hAnsi="Arial"/>
      <w:b/>
      <w:sz w:val="24"/>
      <w:szCs w:val="20"/>
      <w:lang w:eastAsia="pl-PL"/>
    </w:rPr>
  </w:style>
  <w:style w:type="character" w:customStyle="1" w:styleId="NumerstronywstopceZnak">
    <w:name w:val="Numer strony w stopce Znak"/>
    <w:link w:val="Numerstronywstopce"/>
    <w:rsid w:val="001831A3"/>
    <w:rPr>
      <w:rFonts w:ascii="Arial" w:eastAsia="Arial" w:hAnsi="Arial"/>
      <w:b/>
      <w:sz w:val="18"/>
    </w:rPr>
  </w:style>
  <w:style w:type="paragraph" w:customStyle="1" w:styleId="Stronaprojektu">
    <w:name w:val="Strona projektu"/>
    <w:basedOn w:val="Akapitzlist"/>
    <w:link w:val="StronaprojektuZnak"/>
    <w:rsid w:val="001831A3"/>
    <w:pPr>
      <w:numPr>
        <w:ilvl w:val="1"/>
        <w:numId w:val="16"/>
      </w:numPr>
      <w:spacing w:after="200" w:line="276" w:lineRule="auto"/>
      <w:ind w:left="1021" w:hanging="624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nagwek2Znak">
    <w:name w:val="Strona projektu_nagłówek2 Znak"/>
    <w:link w:val="Stronaprojektunagwek2"/>
    <w:rsid w:val="001831A3"/>
    <w:rPr>
      <w:rFonts w:ascii="Arial" w:eastAsia="Arial" w:hAnsi="Arial"/>
      <w:b/>
      <w:sz w:val="24"/>
    </w:rPr>
  </w:style>
  <w:style w:type="paragraph" w:customStyle="1" w:styleId="Nagwek3poziom">
    <w:name w:val="Nagłówek_3_poziom"/>
    <w:basedOn w:val="Akapitzlist"/>
    <w:link w:val="Nagwek3poziomZnak"/>
    <w:rsid w:val="001831A3"/>
    <w:pPr>
      <w:numPr>
        <w:ilvl w:val="2"/>
        <w:numId w:val="16"/>
      </w:numPr>
      <w:spacing w:after="200" w:line="276" w:lineRule="auto"/>
      <w:ind w:left="1758" w:hanging="737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Znak">
    <w:name w:val="Strona projektu Znak"/>
    <w:link w:val="Stronaprojektu"/>
    <w:rsid w:val="001831A3"/>
    <w:rPr>
      <w:rFonts w:ascii="Arial" w:eastAsia="Arial" w:hAnsi="Arial"/>
      <w:b/>
    </w:rPr>
  </w:style>
  <w:style w:type="character" w:customStyle="1" w:styleId="Nagwek3poziomZnak">
    <w:name w:val="Nagłówek_3_poziom Znak"/>
    <w:link w:val="Nagwek3poziom"/>
    <w:rsid w:val="001831A3"/>
    <w:rPr>
      <w:rFonts w:ascii="Arial" w:eastAsia="Arial" w:hAnsi="Arial"/>
      <w:b/>
    </w:rPr>
  </w:style>
  <w:style w:type="paragraph" w:customStyle="1" w:styleId="Stronaprojektunagwek1">
    <w:name w:val="Strona projektu_nagłówek1"/>
    <w:next w:val="Normalny"/>
    <w:link w:val="Stronaprojektunagwek1Znak"/>
    <w:rsid w:val="001831A3"/>
    <w:pPr>
      <w:numPr>
        <w:numId w:val="17"/>
      </w:numPr>
      <w:spacing w:after="200" w:line="276" w:lineRule="auto"/>
      <w:ind w:left="360"/>
    </w:pPr>
    <w:rPr>
      <w:rFonts w:ascii="Arial" w:eastAsia="Arial" w:hAnsi="Arial"/>
      <w:b/>
      <w:sz w:val="28"/>
    </w:rPr>
  </w:style>
  <w:style w:type="character" w:customStyle="1" w:styleId="Stronaprojektunagwek1Znak">
    <w:name w:val="Strona projektu_nagłówek1 Znak"/>
    <w:link w:val="Stronaprojektunagwek1"/>
    <w:rsid w:val="001831A3"/>
    <w:rPr>
      <w:rFonts w:ascii="Arial" w:eastAsia="Arial" w:hAnsi="Arial"/>
      <w:b/>
      <w:sz w:val="28"/>
    </w:rPr>
  </w:style>
  <w:style w:type="table" w:customStyle="1" w:styleId="Tabelka2">
    <w:name w:val="Tabelka_2"/>
    <w:basedOn w:val="Standardowy"/>
    <w:uiPriority w:val="99"/>
    <w:rsid w:val="001831A3"/>
    <w:pPr>
      <w:jc w:val="center"/>
    </w:pPr>
    <w:rPr>
      <w:rFonts w:ascii="Arial" w:eastAsia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85" w:type="dxa"/>
        <w:bottom w:w="0" w:type="dxa"/>
        <w:right w:w="85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</w:tcPr>
    </w:tblStylePr>
    <w:tblStylePr w:type="firstCol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</w:style>
  <w:style w:type="table" w:customStyle="1" w:styleId="Tabelka1">
    <w:name w:val="Tabelka_1"/>
    <w:basedOn w:val="Standardowy"/>
    <w:uiPriority w:val="99"/>
    <w:rsid w:val="001831A3"/>
    <w:pPr>
      <w:jc w:val="center"/>
    </w:pPr>
    <w:rPr>
      <w:rFonts w:ascii="Arial" w:eastAsia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  <w:tblStylePr w:type="firstCol">
      <w:pPr>
        <w:jc w:val="center"/>
      </w:p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Jasnecieniowanie1">
    <w:name w:val="Jasne cieniowanie1"/>
    <w:basedOn w:val="Standardowy"/>
    <w:uiPriority w:val="60"/>
    <w:rsid w:val="001831A3"/>
    <w:rPr>
      <w:rFonts w:ascii="Arial" w:eastAsia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unktor1">
    <w:name w:val="Punktor 1"/>
    <w:basedOn w:val="Akapitzlist"/>
    <w:link w:val="Punktor1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paragraph" w:customStyle="1" w:styleId="Punktor2">
    <w:name w:val="Punktor 2"/>
    <w:basedOn w:val="Akapitzlist"/>
    <w:link w:val="Punktor2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Punktor1Znak">
    <w:name w:val="Punktor 1 Znak"/>
    <w:link w:val="Punktor1"/>
    <w:rsid w:val="001831A3"/>
    <w:rPr>
      <w:rFonts w:ascii="Arial" w:eastAsia="Arial" w:hAnsi="Arial"/>
      <w:noProof/>
    </w:rPr>
  </w:style>
  <w:style w:type="paragraph" w:customStyle="1" w:styleId="Punktor3">
    <w:name w:val="Punktor 3"/>
    <w:basedOn w:val="Akapitzlist"/>
    <w:link w:val="Punktor3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2Znak">
    <w:name w:val="Punktor 2 Znak"/>
    <w:link w:val="Punktor2"/>
    <w:rsid w:val="001831A3"/>
    <w:rPr>
      <w:rFonts w:ascii="Arial" w:eastAsia="Arial" w:hAnsi="Arial"/>
      <w:noProof/>
    </w:rPr>
  </w:style>
  <w:style w:type="paragraph" w:customStyle="1" w:styleId="Punktor4">
    <w:name w:val="Punktor 4"/>
    <w:basedOn w:val="Akapitzlist"/>
    <w:link w:val="Punktor4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3Znak">
    <w:name w:val="Punktor 3 Znak"/>
    <w:link w:val="Punktor3"/>
    <w:rsid w:val="001831A3"/>
    <w:rPr>
      <w:rFonts w:ascii="Arial" w:eastAsia="Arial" w:hAnsi="Arial"/>
    </w:rPr>
  </w:style>
  <w:style w:type="character" w:customStyle="1" w:styleId="Punktor4Znak">
    <w:name w:val="Punktor 4 Znak"/>
    <w:link w:val="Punktor4"/>
    <w:rsid w:val="001831A3"/>
    <w:rPr>
      <w:rFonts w:ascii="Arial" w:eastAsia="Arial" w:hAnsi="Arial"/>
    </w:rPr>
  </w:style>
  <w:style w:type="paragraph" w:customStyle="1" w:styleId="Podpispodrysunkiem">
    <w:name w:val="Podpis pod rysunkiem"/>
    <w:basedOn w:val="Normalny"/>
    <w:next w:val="Normalny"/>
    <w:link w:val="PodpispodrysunkiemZnak"/>
    <w:rsid w:val="001831A3"/>
    <w:pPr>
      <w:numPr>
        <w:numId w:val="18"/>
      </w:numPr>
      <w:spacing w:after="200" w:line="276" w:lineRule="auto"/>
      <w:jc w:val="center"/>
    </w:pPr>
    <w:rPr>
      <w:rFonts w:ascii="Arial" w:eastAsia="Arial" w:hAnsi="Arial"/>
      <w:szCs w:val="16"/>
      <w:lang w:eastAsia="pl-PL"/>
    </w:rPr>
  </w:style>
  <w:style w:type="character" w:customStyle="1" w:styleId="PodpispodrysunkiemZnak">
    <w:name w:val="Podpis pod rysunkiem Znak"/>
    <w:link w:val="Podpispodrysunkiem"/>
    <w:rsid w:val="001831A3"/>
    <w:rPr>
      <w:rFonts w:ascii="Arial" w:eastAsia="Arial" w:hAnsi="Arial"/>
      <w:sz w:val="16"/>
      <w:szCs w:val="16"/>
    </w:rPr>
  </w:style>
  <w:style w:type="paragraph" w:customStyle="1" w:styleId="Etykietanaschemacie">
    <w:name w:val="Etykieta na schemacie"/>
    <w:basedOn w:val="Normalny"/>
    <w:link w:val="EtykietanaschemacieZnak"/>
    <w:rsid w:val="001831A3"/>
    <w:pPr>
      <w:spacing w:after="0" w:line="276" w:lineRule="auto"/>
    </w:pPr>
    <w:rPr>
      <w:rFonts w:ascii="Arial" w:eastAsia="Arial" w:hAnsi="Arial"/>
      <w:szCs w:val="16"/>
      <w:lang w:eastAsia="pl-PL"/>
    </w:rPr>
  </w:style>
  <w:style w:type="character" w:customStyle="1" w:styleId="EtykietanaschemacieZnak">
    <w:name w:val="Etykieta na schemacie Znak"/>
    <w:link w:val="Etykietanaschemacie"/>
    <w:rsid w:val="001831A3"/>
    <w:rPr>
      <w:rFonts w:ascii="Arial" w:eastAsia="Arial" w:hAnsi="Arial"/>
      <w:sz w:val="16"/>
      <w:szCs w:val="16"/>
    </w:rPr>
  </w:style>
  <w:style w:type="paragraph" w:customStyle="1" w:styleId="Nagwekspisw">
    <w:name w:val="Nagłówek spisów"/>
    <w:basedOn w:val="Normalny"/>
    <w:link w:val="NagwekspiswZnak"/>
    <w:rsid w:val="001831A3"/>
    <w:pPr>
      <w:spacing w:after="200" w:line="276" w:lineRule="auto"/>
      <w:jc w:val="both"/>
    </w:pPr>
    <w:rPr>
      <w:rFonts w:ascii="Arial" w:eastAsia="Arial" w:hAnsi="Arial"/>
      <w:b/>
      <w:sz w:val="26"/>
      <w:szCs w:val="26"/>
      <w:lang w:eastAsia="pl-PL"/>
    </w:rPr>
  </w:style>
  <w:style w:type="character" w:customStyle="1" w:styleId="NagwekspiswZnak">
    <w:name w:val="Nagłówek spisów Znak"/>
    <w:link w:val="Nagwekspisw"/>
    <w:rsid w:val="001831A3"/>
    <w:rPr>
      <w:rFonts w:ascii="Arial" w:eastAsia="Arial" w:hAnsi="Arial"/>
      <w:b/>
      <w:sz w:val="26"/>
      <w:szCs w:val="26"/>
    </w:rPr>
  </w:style>
  <w:style w:type="paragraph" w:customStyle="1" w:styleId="Numeracja1">
    <w:name w:val="Numeracja 1"/>
    <w:basedOn w:val="Akapitzlist"/>
    <w:rsid w:val="001831A3"/>
    <w:pPr>
      <w:numPr>
        <w:numId w:val="23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2">
    <w:name w:val="Numeracja 2"/>
    <w:basedOn w:val="Akapitzlist"/>
    <w:rsid w:val="001831A3"/>
    <w:pPr>
      <w:numPr>
        <w:ilvl w:val="1"/>
        <w:numId w:val="23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3">
    <w:name w:val="Numeracja 3"/>
    <w:basedOn w:val="Akapitzlist"/>
    <w:rsid w:val="001831A3"/>
    <w:pPr>
      <w:numPr>
        <w:ilvl w:val="2"/>
        <w:numId w:val="23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4">
    <w:name w:val="Numeracja 4"/>
    <w:basedOn w:val="Akapitzlist"/>
    <w:rsid w:val="001831A3"/>
    <w:pPr>
      <w:numPr>
        <w:ilvl w:val="3"/>
        <w:numId w:val="23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5">
    <w:name w:val="Numeracja 5"/>
    <w:basedOn w:val="Tekstpodstawowy"/>
    <w:next w:val="Akapitzlist"/>
    <w:rsid w:val="001831A3"/>
    <w:pPr>
      <w:numPr>
        <w:ilvl w:val="4"/>
        <w:numId w:val="23"/>
      </w:num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Podpispodtabel">
    <w:name w:val="Podpis pod tabelą"/>
    <w:next w:val="Tekstpodstawowy"/>
    <w:link w:val="PodpispodtabelZnak"/>
    <w:rsid w:val="001831A3"/>
    <w:pPr>
      <w:numPr>
        <w:numId w:val="19"/>
      </w:numPr>
      <w:spacing w:before="240" w:after="200"/>
      <w:jc w:val="center"/>
    </w:pPr>
    <w:rPr>
      <w:rFonts w:ascii="Arial" w:eastAsia="Arial" w:hAnsi="Arial"/>
      <w:sz w:val="18"/>
    </w:rPr>
  </w:style>
  <w:style w:type="character" w:customStyle="1" w:styleId="PodpispodtabelZnak">
    <w:name w:val="Podpis pod tabelą Znak"/>
    <w:link w:val="Podpispodtabel"/>
    <w:rsid w:val="001831A3"/>
    <w:rPr>
      <w:rFonts w:ascii="Arial" w:eastAsia="Arial" w:hAnsi="Arial"/>
      <w:sz w:val="18"/>
    </w:rPr>
  </w:style>
  <w:style w:type="paragraph" w:customStyle="1" w:styleId="Punktor5">
    <w:name w:val="Punktor 5"/>
    <w:basedOn w:val="Punktor4"/>
    <w:link w:val="Punktor5Znak"/>
    <w:rsid w:val="001831A3"/>
  </w:style>
  <w:style w:type="character" w:customStyle="1" w:styleId="Punktor5Znak">
    <w:name w:val="Punktor 5 Znak"/>
    <w:link w:val="Punktor5"/>
    <w:rsid w:val="001831A3"/>
    <w:rPr>
      <w:rFonts w:ascii="Arial" w:eastAsia="Arial" w:hAnsi="Arial"/>
    </w:rPr>
  </w:style>
  <w:style w:type="numbering" w:customStyle="1" w:styleId="Listanumerowanawprojekcie">
    <w:name w:val="Lista numerowana w projekcie"/>
    <w:uiPriority w:val="99"/>
    <w:rsid w:val="001831A3"/>
    <w:pPr>
      <w:numPr>
        <w:numId w:val="20"/>
      </w:numPr>
    </w:pPr>
  </w:style>
  <w:style w:type="paragraph" w:customStyle="1" w:styleId="Rysunek">
    <w:name w:val="Rysunek"/>
    <w:basedOn w:val="Normalny"/>
    <w:link w:val="RysunekZnak"/>
    <w:qFormat/>
    <w:rsid w:val="001831A3"/>
    <w:pPr>
      <w:spacing w:after="200" w:line="276" w:lineRule="auto"/>
      <w:jc w:val="center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RysunekZnak">
    <w:name w:val="Rysunek Znak"/>
    <w:link w:val="Rysunek"/>
    <w:rsid w:val="001831A3"/>
    <w:rPr>
      <w:rFonts w:ascii="Arial" w:eastAsia="Arial" w:hAnsi="Arial"/>
      <w:noProof/>
    </w:rPr>
  </w:style>
  <w:style w:type="paragraph" w:customStyle="1" w:styleId="Tekstpodstawowybezwcicia">
    <w:name w:val="Tekst podstawowy bez wcięcia"/>
    <w:basedOn w:val="Tekstpodstawowy"/>
    <w:next w:val="Tekstpodstawowy"/>
    <w:link w:val="TekstpodstawowybezwciciaZnak"/>
    <w:rsid w:val="001831A3"/>
    <w:p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TekstpodstawowybezwciciaZnak">
    <w:name w:val="Tekst podstawowy bez wcięcia Znak"/>
    <w:link w:val="Tekstpodstawowybezwcicia"/>
    <w:rsid w:val="001831A3"/>
    <w:rPr>
      <w:rFonts w:ascii="Arial" w:eastAsia="Arial" w:hAnsi="Arial"/>
    </w:rPr>
  </w:style>
  <w:style w:type="character" w:customStyle="1" w:styleId="Wyrnienie2">
    <w:name w:val="Wyróżnienie 2"/>
    <w:uiPriority w:val="1"/>
    <w:rsid w:val="001831A3"/>
    <w:rPr>
      <w:i/>
    </w:rPr>
  </w:style>
  <w:style w:type="character" w:customStyle="1" w:styleId="Wyrnienie3">
    <w:name w:val="Wyróżnienie 3"/>
    <w:uiPriority w:val="1"/>
    <w:rsid w:val="001831A3"/>
    <w:rPr>
      <w:u w:val="single"/>
    </w:rPr>
  </w:style>
  <w:style w:type="numbering" w:customStyle="1" w:styleId="Punktorywprojekcie">
    <w:name w:val="Punktory w projekcie"/>
    <w:uiPriority w:val="99"/>
    <w:rsid w:val="001831A3"/>
    <w:pPr>
      <w:numPr>
        <w:numId w:val="21"/>
      </w:numPr>
    </w:pPr>
  </w:style>
  <w:style w:type="paragraph" w:customStyle="1" w:styleId="tekstowy">
    <w:name w:val="tekstowy"/>
    <w:basedOn w:val="Tekstpodstawowy"/>
    <w:link w:val="tekstowyZnak"/>
    <w:rsid w:val="001831A3"/>
    <w:pPr>
      <w:spacing w:after="0" w:line="360" w:lineRule="auto"/>
      <w:jc w:val="both"/>
    </w:pPr>
    <w:rPr>
      <w:rFonts w:ascii="Arial" w:eastAsia="Arial" w:hAnsi="Arial"/>
      <w:b/>
      <w:i/>
      <w:sz w:val="20"/>
      <w:szCs w:val="20"/>
      <w:lang w:eastAsia="pl-PL"/>
    </w:rPr>
  </w:style>
  <w:style w:type="character" w:customStyle="1" w:styleId="Definicjapojcia">
    <w:name w:val="Definicja pojęcia"/>
    <w:uiPriority w:val="1"/>
    <w:rsid w:val="001831A3"/>
    <w:rPr>
      <w:b/>
      <w:i/>
    </w:rPr>
  </w:style>
  <w:style w:type="character" w:customStyle="1" w:styleId="tekstowyZnak">
    <w:name w:val="tekstowy Znak"/>
    <w:link w:val="tekstowy"/>
    <w:rsid w:val="001831A3"/>
    <w:rPr>
      <w:rFonts w:ascii="Arial" w:eastAsia="Arial" w:hAnsi="Arial"/>
      <w:b/>
      <w:i/>
    </w:rPr>
  </w:style>
  <w:style w:type="character" w:customStyle="1" w:styleId="OpcjaGUI">
    <w:name w:val="Opcja GUI"/>
    <w:uiPriority w:val="1"/>
    <w:rsid w:val="001831A3"/>
    <w:rPr>
      <w:rFonts w:ascii="Courier New" w:hAnsi="Courier New"/>
      <w:i w:val="0"/>
      <w:u w:val="none"/>
    </w:rPr>
  </w:style>
  <w:style w:type="paragraph" w:customStyle="1" w:styleId="Zaczniki">
    <w:name w:val="Załączniki"/>
    <w:basedOn w:val="Normalny"/>
    <w:link w:val="ZacznikiZnak"/>
    <w:qFormat/>
    <w:rsid w:val="001831A3"/>
    <w:pPr>
      <w:numPr>
        <w:numId w:val="22"/>
      </w:numPr>
      <w:tabs>
        <w:tab w:val="left" w:pos="284"/>
        <w:tab w:val="left" w:pos="1701"/>
      </w:tabs>
      <w:spacing w:after="200" w:line="276" w:lineRule="auto"/>
      <w:ind w:left="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Styl2">
    <w:name w:val="Styl2"/>
    <w:basedOn w:val="Zaczniki"/>
    <w:link w:val="Styl2Znak"/>
    <w:rsid w:val="001831A3"/>
    <w:pPr>
      <w:tabs>
        <w:tab w:val="clear" w:pos="284"/>
        <w:tab w:val="left" w:pos="1560"/>
      </w:tabs>
      <w:jc w:val="left"/>
    </w:pPr>
  </w:style>
  <w:style w:type="character" w:customStyle="1" w:styleId="ZacznikiZnak">
    <w:name w:val="Załączniki Znak"/>
    <w:link w:val="Zaczniki"/>
    <w:rsid w:val="001831A3"/>
    <w:rPr>
      <w:rFonts w:ascii="Arial" w:eastAsia="Arial" w:hAnsi="Arial"/>
    </w:rPr>
  </w:style>
  <w:style w:type="character" w:customStyle="1" w:styleId="Styl2Znak">
    <w:name w:val="Styl2 Znak"/>
    <w:link w:val="Styl2"/>
    <w:rsid w:val="001831A3"/>
    <w:rPr>
      <w:rFonts w:ascii="Arial" w:eastAsia="Arial" w:hAnsi="Arial"/>
    </w:rPr>
  </w:style>
  <w:style w:type="paragraph" w:customStyle="1" w:styleId="Inspiracjawstopce">
    <w:name w:val="Inspiracja w stopce"/>
    <w:basedOn w:val="Tekstpodstawowyzwciciem"/>
    <w:link w:val="InspiracjawstopceZnak"/>
    <w:qFormat/>
    <w:rsid w:val="001831A3"/>
    <w:pPr>
      <w:spacing w:before="160" w:line="360" w:lineRule="auto"/>
      <w:ind w:firstLine="357"/>
      <w:jc w:val="center"/>
    </w:pPr>
    <w:rPr>
      <w:rFonts w:ascii="Arial" w:eastAsia="Arial" w:hAnsi="Arial"/>
      <w:noProof w:val="0"/>
      <w:color w:val="1F497D"/>
      <w:sz w:val="20"/>
      <w:szCs w:val="20"/>
    </w:rPr>
  </w:style>
  <w:style w:type="character" w:customStyle="1" w:styleId="InspiracjawstopceZnak">
    <w:name w:val="Inspiracja w stopce Znak"/>
    <w:link w:val="Inspiracjawstopce"/>
    <w:rsid w:val="001831A3"/>
    <w:rPr>
      <w:rFonts w:ascii="Arial" w:eastAsia="Arial" w:hAnsi="Arial"/>
      <w:color w:val="1F497D"/>
    </w:rPr>
  </w:style>
  <w:style w:type="paragraph" w:customStyle="1" w:styleId="HEADER1">
    <w:name w:val="HEADER1"/>
    <w:basedOn w:val="Normalny"/>
    <w:rsid w:val="001831A3"/>
    <w:pPr>
      <w:spacing w:after="141" w:line="240" w:lineRule="auto"/>
    </w:pPr>
    <w:rPr>
      <w:rFonts w:ascii="Arial" w:eastAsia="Times New Roman" w:hAnsi="Arial"/>
      <w:b/>
      <w:sz w:val="32"/>
      <w:szCs w:val="20"/>
      <w:lang w:eastAsia="pl-PL"/>
    </w:rPr>
  </w:style>
  <w:style w:type="paragraph" w:customStyle="1" w:styleId="OPIS">
    <w:name w:val="OPIS"/>
    <w:basedOn w:val="Normalny"/>
    <w:rsid w:val="001831A3"/>
    <w:pPr>
      <w:tabs>
        <w:tab w:val="left" w:pos="1134"/>
      </w:tabs>
      <w:spacing w:after="0" w:line="36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paragraph" w:customStyle="1" w:styleId="Style4">
    <w:name w:val="Style4"/>
    <w:basedOn w:val="Normalny"/>
    <w:rsid w:val="001831A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FontStyle30">
    <w:name w:val="Font Style30"/>
    <w:rsid w:val="001831A3"/>
    <w:rPr>
      <w:rFonts w:ascii="Arial" w:hAnsi="Arial" w:cs="Arial"/>
      <w:sz w:val="22"/>
      <w:szCs w:val="22"/>
    </w:rPr>
  </w:style>
  <w:style w:type="character" w:styleId="Wyrnieniedelikatne">
    <w:name w:val="Subtle Emphasis"/>
    <w:uiPriority w:val="19"/>
    <w:qFormat/>
    <w:rsid w:val="001831A3"/>
    <w:rPr>
      <w:i/>
      <w:iCs/>
      <w:color w:val="808080"/>
    </w:rPr>
  </w:style>
  <w:style w:type="paragraph" w:customStyle="1" w:styleId="NagwekI">
    <w:name w:val="Nagłówek I"/>
    <w:basedOn w:val="Nagwek1"/>
    <w:rsid w:val="001831A3"/>
    <w:pPr>
      <w:numPr>
        <w:ilvl w:val="1"/>
      </w:numPr>
      <w:tabs>
        <w:tab w:val="num" w:pos="360"/>
      </w:tabs>
      <w:spacing w:before="360" w:after="360" w:line="264" w:lineRule="auto"/>
      <w:ind w:left="360" w:hanging="360"/>
      <w:jc w:val="both"/>
    </w:pPr>
    <w:rPr>
      <w:rFonts w:ascii="Tahoma" w:hAnsi="Tahoma" w:cs="Arial"/>
      <w:bCs/>
      <w:iCs/>
      <w:szCs w:val="24"/>
    </w:rPr>
  </w:style>
  <w:style w:type="character" w:customStyle="1" w:styleId="apple-style-span">
    <w:name w:val="apple-style-span"/>
    <w:rsid w:val="001831A3"/>
  </w:style>
  <w:style w:type="paragraph" w:customStyle="1" w:styleId="Tekstpodstawowywcity31">
    <w:name w:val="Tekst podstawowy wcięty 31"/>
    <w:basedOn w:val="Normalny"/>
    <w:uiPriority w:val="99"/>
    <w:rsid w:val="001831A3"/>
    <w:pPr>
      <w:overflowPunct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1831A3"/>
    <w:pPr>
      <w:tabs>
        <w:tab w:val="left" w:pos="993"/>
      </w:tabs>
      <w:overflowPunct w:val="0"/>
      <w:autoSpaceDE w:val="0"/>
      <w:autoSpaceDN w:val="0"/>
      <w:adjustRightInd w:val="0"/>
      <w:spacing w:after="0" w:line="360" w:lineRule="auto"/>
      <w:ind w:left="851" w:firstLine="56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-kontynuacja">
    <w:name w:val="List Continue"/>
    <w:basedOn w:val="Normalny"/>
    <w:uiPriority w:val="99"/>
    <w:rsid w:val="001831A3"/>
    <w:pPr>
      <w:spacing w:after="120" w:line="276" w:lineRule="auto"/>
      <w:ind w:left="283"/>
      <w:contextualSpacing/>
      <w:jc w:val="both"/>
    </w:pPr>
    <w:rPr>
      <w:rFonts w:ascii="Tahoma" w:eastAsia="Times New Roman" w:hAnsi="Tahoma"/>
      <w:sz w:val="22"/>
      <w:lang w:val="en-US"/>
    </w:rPr>
  </w:style>
  <w:style w:type="paragraph" w:customStyle="1" w:styleId="Lista1">
    <w:name w:val="Lista1"/>
    <w:basedOn w:val="Normalny"/>
    <w:uiPriority w:val="99"/>
    <w:rsid w:val="001831A3"/>
    <w:pPr>
      <w:numPr>
        <w:numId w:val="24"/>
      </w:numPr>
      <w:spacing w:after="0" w:line="240" w:lineRule="auto"/>
      <w:jc w:val="both"/>
    </w:pPr>
    <w:rPr>
      <w:rFonts w:ascii="Tahoma" w:eastAsia="Times New Roman" w:hAnsi="Tahoma"/>
      <w:b/>
      <w:sz w:val="22"/>
      <w:szCs w:val="24"/>
      <w:u w:val="single"/>
      <w:lang w:eastAsia="pl-PL"/>
    </w:rPr>
  </w:style>
  <w:style w:type="paragraph" w:customStyle="1" w:styleId="tekst">
    <w:name w:val="tekst"/>
    <w:basedOn w:val="Normalny"/>
    <w:uiPriority w:val="99"/>
    <w:rsid w:val="001831A3"/>
    <w:pPr>
      <w:spacing w:after="120" w:line="320" w:lineRule="exact"/>
      <w:ind w:firstLine="567"/>
      <w:jc w:val="both"/>
    </w:pPr>
    <w:rPr>
      <w:rFonts w:ascii="Arial" w:eastAsia="Times New Roman" w:hAnsi="Arial" w:cs="Arial"/>
      <w:bCs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1831A3"/>
    <w:pPr>
      <w:widowControl w:val="0"/>
      <w:spacing w:after="0" w:line="360" w:lineRule="auto"/>
      <w:jc w:val="both"/>
      <w:textAlignment w:val="baseline"/>
    </w:pPr>
    <w:rPr>
      <w:rFonts w:ascii="Arial" w:eastAsia="Times New Roman" w:hAnsi="Arial"/>
      <w:sz w:val="24"/>
      <w:szCs w:val="24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1831A3"/>
    <w:pPr>
      <w:suppressAutoHyphens/>
      <w:spacing w:after="120" w:line="480" w:lineRule="auto"/>
      <w:ind w:left="283"/>
      <w:jc w:val="both"/>
    </w:pPr>
    <w:rPr>
      <w:rFonts w:ascii="Tahoma" w:eastAsia="Times New Roman" w:hAnsi="Tahoma"/>
      <w:sz w:val="20"/>
      <w:szCs w:val="20"/>
      <w:lang w:eastAsia="ar-SA"/>
    </w:rPr>
  </w:style>
  <w:style w:type="paragraph" w:customStyle="1" w:styleId="WW-Pozdrowienie1">
    <w:name w:val="WW-Pozdrowienie1"/>
    <w:basedOn w:val="Normalny"/>
    <w:qFormat/>
    <w:rsid w:val="001831A3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tabelka9pogrubienie">
    <w:name w:val="tabelka 9 pogrubienie"/>
    <w:basedOn w:val="Normalny"/>
    <w:rsid w:val="001831A3"/>
    <w:pPr>
      <w:spacing w:after="0" w:line="240" w:lineRule="auto"/>
      <w:ind w:left="67"/>
    </w:pPr>
    <w:rPr>
      <w:rFonts w:ascii="Arial" w:eastAsia="Times New Roman" w:hAnsi="Arial"/>
      <w:b/>
      <w:bCs/>
      <w:sz w:val="18"/>
      <w:szCs w:val="20"/>
      <w:lang w:eastAsia="pl-PL"/>
    </w:rPr>
  </w:style>
  <w:style w:type="paragraph" w:customStyle="1" w:styleId="Normal">
    <w:name w:val="[Normal]"/>
    <w:rsid w:val="001831A3"/>
    <w:rPr>
      <w:rFonts w:ascii="Arial" w:eastAsia="Arial" w:hAnsi="Arial"/>
      <w:noProof/>
      <w:sz w:val="24"/>
      <w:lang w:val="en-US" w:eastAsia="en-US"/>
    </w:rPr>
  </w:style>
  <w:style w:type="paragraph" w:customStyle="1" w:styleId="Style70">
    <w:name w:val="Style7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6">
    <w:name w:val="Font Style16"/>
    <w:rsid w:val="001831A3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rsid w:val="001831A3"/>
    <w:rPr>
      <w:rFonts w:ascii="Times New Roman" w:hAnsi="Times New Roman" w:cs="Times New Roman"/>
      <w:b/>
      <w:bCs/>
      <w:sz w:val="22"/>
      <w:szCs w:val="22"/>
    </w:rPr>
  </w:style>
  <w:style w:type="paragraph" w:styleId="Spisilustracji">
    <w:name w:val="table of figures"/>
    <w:basedOn w:val="Normalny"/>
    <w:next w:val="Normalny"/>
    <w:uiPriority w:val="99"/>
    <w:unhideWhenUsed/>
    <w:rsid w:val="001831A3"/>
    <w:pPr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numbering" w:customStyle="1" w:styleId="Styl3">
    <w:name w:val="Styl3"/>
    <w:uiPriority w:val="99"/>
    <w:rsid w:val="001831A3"/>
    <w:pPr>
      <w:numPr>
        <w:numId w:val="25"/>
      </w:numPr>
    </w:pPr>
  </w:style>
  <w:style w:type="paragraph" w:customStyle="1" w:styleId="BMKBodyText">
    <w:name w:val="BMK Body Text"/>
    <w:rsid w:val="001831A3"/>
    <w:pPr>
      <w:spacing w:after="240"/>
      <w:jc w:val="both"/>
    </w:pPr>
    <w:rPr>
      <w:rFonts w:ascii="Times New Roman" w:eastAsia="Times New Roman" w:hAnsi="Times New Roman"/>
      <w:sz w:val="22"/>
      <w:lang w:val="en-GB" w:eastAsia="en-US"/>
    </w:rPr>
  </w:style>
  <w:style w:type="paragraph" w:customStyle="1" w:styleId="BMKHeading1">
    <w:name w:val="BMK Heading 1"/>
    <w:basedOn w:val="BMKBodyText"/>
    <w:next w:val="Normalny"/>
    <w:rsid w:val="001831A3"/>
    <w:pPr>
      <w:numPr>
        <w:numId w:val="26"/>
      </w:numPr>
      <w:outlineLvl w:val="0"/>
    </w:pPr>
    <w:rPr>
      <w:b/>
      <w:caps/>
      <w:szCs w:val="22"/>
    </w:rPr>
  </w:style>
  <w:style w:type="paragraph" w:customStyle="1" w:styleId="BMKHeading2">
    <w:name w:val="BMK Heading 2"/>
    <w:basedOn w:val="BMKHeading1"/>
    <w:next w:val="Normalny"/>
    <w:rsid w:val="001831A3"/>
    <w:pPr>
      <w:numPr>
        <w:ilvl w:val="1"/>
      </w:numPr>
      <w:outlineLvl w:val="1"/>
    </w:pPr>
    <w:rPr>
      <w:bCs/>
      <w:caps w:val="0"/>
    </w:rPr>
  </w:style>
  <w:style w:type="paragraph" w:customStyle="1" w:styleId="BMKHeading3">
    <w:name w:val="BMK Heading 3"/>
    <w:basedOn w:val="BMKHeading2"/>
    <w:next w:val="Normalny"/>
    <w:rsid w:val="001831A3"/>
    <w:pPr>
      <w:numPr>
        <w:ilvl w:val="2"/>
      </w:numPr>
      <w:outlineLvl w:val="2"/>
    </w:pPr>
    <w:rPr>
      <w:b w:val="0"/>
      <w:bCs w:val="0"/>
    </w:rPr>
  </w:style>
  <w:style w:type="paragraph" w:customStyle="1" w:styleId="BMKHeading4">
    <w:name w:val="BMK Heading 4"/>
    <w:basedOn w:val="BMKHeading3"/>
    <w:next w:val="Normalny"/>
    <w:rsid w:val="001831A3"/>
    <w:pPr>
      <w:numPr>
        <w:ilvl w:val="3"/>
      </w:numPr>
      <w:outlineLvl w:val="3"/>
    </w:pPr>
  </w:style>
  <w:style w:type="paragraph" w:customStyle="1" w:styleId="BMKHeading5">
    <w:name w:val="BMK Heading 5"/>
    <w:basedOn w:val="BMKHeading4"/>
    <w:rsid w:val="001831A3"/>
    <w:pPr>
      <w:numPr>
        <w:ilvl w:val="4"/>
      </w:numPr>
      <w:outlineLvl w:val="4"/>
    </w:pPr>
  </w:style>
  <w:style w:type="paragraph" w:customStyle="1" w:styleId="BMKHeading6">
    <w:name w:val="BMK Heading 6"/>
    <w:basedOn w:val="BMKHeading5"/>
    <w:rsid w:val="001831A3"/>
    <w:pPr>
      <w:numPr>
        <w:ilvl w:val="5"/>
      </w:numPr>
      <w:outlineLvl w:val="5"/>
    </w:pPr>
  </w:style>
  <w:style w:type="paragraph" w:customStyle="1" w:styleId="BMKHeading7">
    <w:name w:val="BMK Heading 7"/>
    <w:basedOn w:val="BMKHeading6"/>
    <w:rsid w:val="001831A3"/>
    <w:pPr>
      <w:numPr>
        <w:ilvl w:val="6"/>
      </w:numPr>
      <w:outlineLvl w:val="6"/>
    </w:pPr>
  </w:style>
  <w:style w:type="paragraph" w:customStyle="1" w:styleId="Frakon-Tekst">
    <w:name w:val="Frakon - Tekst"/>
    <w:basedOn w:val="Normalny"/>
    <w:link w:val="Frakon-TekstZnak"/>
    <w:rsid w:val="001831A3"/>
    <w:pPr>
      <w:jc w:val="both"/>
    </w:pPr>
    <w:rPr>
      <w:rFonts w:ascii="Calibri" w:hAnsi="Calibri"/>
      <w:sz w:val="20"/>
    </w:rPr>
  </w:style>
  <w:style w:type="character" w:customStyle="1" w:styleId="Frakon-TekstZnak">
    <w:name w:val="Frakon - Tekst Znak"/>
    <w:link w:val="Frakon-Tekst"/>
    <w:rsid w:val="001831A3"/>
    <w:rPr>
      <w:szCs w:val="22"/>
      <w:lang w:eastAsia="en-US"/>
    </w:rPr>
  </w:style>
  <w:style w:type="paragraph" w:customStyle="1" w:styleId="conttxtnag">
    <w:name w:val="cont_txt_nag"/>
    <w:basedOn w:val="Normalny"/>
    <w:rsid w:val="001831A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54080"/>
      <w:sz w:val="18"/>
      <w:szCs w:val="18"/>
      <w:lang w:eastAsia="pl-PL"/>
    </w:rPr>
  </w:style>
  <w:style w:type="table" w:customStyle="1" w:styleId="TableGrid">
    <w:name w:val="TableGrid"/>
    <w:rsid w:val="00EF290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1Znak">
    <w:name w:val="Styl1 Znak"/>
    <w:basedOn w:val="Domylnaczcionkaakapitu"/>
    <w:link w:val="Styl1"/>
    <w:uiPriority w:val="99"/>
    <w:locked/>
    <w:rsid w:val="00E752C4"/>
    <w:rPr>
      <w:rFonts w:ascii="Arial Narrow" w:eastAsia="Times New Roman" w:hAnsi="Arial Narrow"/>
      <w:bCs/>
      <w:iCs/>
      <w:smallCaps/>
      <w:sz w:val="22"/>
      <w:szCs w:val="22"/>
    </w:rPr>
  </w:style>
  <w:style w:type="character" w:customStyle="1" w:styleId="Nagwek40">
    <w:name w:val="Nagłówek #4_"/>
    <w:basedOn w:val="Domylnaczcionkaakapitu"/>
    <w:link w:val="Nagwek41"/>
    <w:locked/>
    <w:rsid w:val="00D07A7B"/>
    <w:rPr>
      <w:rFonts w:ascii="Microsoft Sans Serif" w:eastAsia="Microsoft Sans Serif" w:hAnsi="Microsoft Sans Serif" w:cs="Microsoft Sans Serif"/>
      <w:b/>
      <w:bCs/>
      <w:sz w:val="18"/>
      <w:szCs w:val="18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D07A7B"/>
    <w:pPr>
      <w:widowControl w:val="0"/>
      <w:shd w:val="clear" w:color="auto" w:fill="FFFFFF"/>
      <w:spacing w:after="540" w:line="0" w:lineRule="atLeast"/>
      <w:jc w:val="both"/>
      <w:outlineLvl w:val="3"/>
    </w:pPr>
    <w:rPr>
      <w:rFonts w:ascii="Microsoft Sans Serif" w:eastAsia="Microsoft Sans Serif" w:hAnsi="Microsoft Sans Serif" w:cs="Microsoft Sans Serif"/>
      <w:b/>
      <w:bCs/>
      <w:sz w:val="18"/>
      <w:szCs w:val="18"/>
      <w:lang w:eastAsia="pl-PL"/>
    </w:rPr>
  </w:style>
  <w:style w:type="character" w:customStyle="1" w:styleId="Teksttreci2">
    <w:name w:val="Tekst treści (2)"/>
    <w:basedOn w:val="Domylnaczcionkaakapitu"/>
    <w:rsid w:val="00D07A7B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222222"/>
      <w:spacing w:val="0"/>
      <w:w w:val="100"/>
      <w:position w:val="0"/>
      <w:sz w:val="18"/>
      <w:szCs w:val="18"/>
      <w:u w:val="none"/>
      <w:effect w:val="none"/>
      <w:lang w:val="pl-PL" w:eastAsia="pl-PL" w:bidi="pl-PL"/>
    </w:rPr>
  </w:style>
  <w:style w:type="character" w:customStyle="1" w:styleId="Teksttreci2Maelitery">
    <w:name w:val="Tekst treści (2) + Małe litery"/>
    <w:basedOn w:val="Domylnaczcionkaakapitu"/>
    <w:rsid w:val="00D07A7B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/>
      <w:strike w:val="0"/>
      <w:dstrike w:val="0"/>
      <w:color w:val="222222"/>
      <w:spacing w:val="0"/>
      <w:w w:val="100"/>
      <w:position w:val="0"/>
      <w:sz w:val="18"/>
      <w:szCs w:val="18"/>
      <w:u w:val="none"/>
      <w:effect w:val="none"/>
      <w:lang w:val="pl-PL" w:eastAsia="pl-PL" w:bidi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footnote text" w:uiPriority="0"/>
    <w:lsdException w:name="annotation text" w:qFormat="1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qFormat="1"/>
    <w:lsdException w:name="page number" w:qFormat="1"/>
    <w:lsdException w:name="List" w:uiPriority="0"/>
    <w:lsdException w:name="List Bullet" w:qFormat="1"/>
    <w:lsdException w:name="List 5" w:uiPriority="0"/>
    <w:lsdException w:name="List Bullet 3" w:uiPriority="0" w:qFormat="1"/>
    <w:lsdException w:name="List Bullet 4" w:uiPriority="0" w:qFormat="1"/>
    <w:lsdException w:name="Title" w:semiHidden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First Indent" w:qFormat="1"/>
    <w:lsdException w:name="Body Text 2" w:uiPriority="0" w:qFormat="1"/>
    <w:lsdException w:name="Body Text 3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qFormat="1"/>
    <w:lsdException w:name="annotation subject" w:qFormat="1"/>
    <w:lsdException w:name="Table Professional" w:uiPriority="0"/>
    <w:lsdException w:name="Balloon Text" w:qFormat="1"/>
    <w:lsdException w:name="Table Grid" w:semiHidden="0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69C"/>
    <w:pPr>
      <w:spacing w:after="160" w:line="259" w:lineRule="auto"/>
    </w:pPr>
    <w:rPr>
      <w:rFonts w:ascii="Arial Narrow" w:hAnsi="Arial Narrow"/>
      <w:sz w:val="16"/>
      <w:szCs w:val="22"/>
      <w:lang w:eastAsia="en-US"/>
    </w:rPr>
  </w:style>
  <w:style w:type="paragraph" w:styleId="Nagwek1">
    <w:name w:val="heading 1"/>
    <w:aliases w:val="Nagłówek 1a,opis"/>
    <w:basedOn w:val="Normalny"/>
    <w:next w:val="Franz"/>
    <w:link w:val="Nagwek1Znak"/>
    <w:uiPriority w:val="9"/>
    <w:qFormat/>
    <w:rsid w:val="00180C4C"/>
    <w:pPr>
      <w:keepNext/>
      <w:spacing w:before="240" w:after="60" w:line="360" w:lineRule="auto"/>
      <w:ind w:left="709" w:hanging="708"/>
      <w:outlineLvl w:val="0"/>
    </w:pPr>
    <w:rPr>
      <w:rFonts w:ascii="Arial" w:eastAsia="Times New Roman" w:hAnsi="Arial"/>
      <w:b/>
      <w:smallCaps/>
      <w:kern w:val="28"/>
      <w:sz w:val="32"/>
      <w:szCs w:val="20"/>
      <w:lang w:eastAsia="pl-PL"/>
    </w:rPr>
  </w:style>
  <w:style w:type="paragraph" w:styleId="Nagwek2">
    <w:name w:val="heading 2"/>
    <w:aliases w:val="_CZĘŚĆ,CZĘŚĆ,Styl Nagłówek 2"/>
    <w:basedOn w:val="Normalny"/>
    <w:next w:val="Normalny"/>
    <w:link w:val="Nagwek2Znak"/>
    <w:uiPriority w:val="99"/>
    <w:qFormat/>
    <w:rsid w:val="000819B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3">
    <w:name w:val="heading 3"/>
    <w:aliases w:val="aa,1 ROZDZIAŁ,ROZDZIAŁ 1"/>
    <w:basedOn w:val="Normalny"/>
    <w:next w:val="Franz"/>
    <w:link w:val="Nagwek3Znak"/>
    <w:uiPriority w:val="99"/>
    <w:qFormat/>
    <w:rsid w:val="00180C4C"/>
    <w:pPr>
      <w:keepNext/>
      <w:spacing w:before="240" w:after="60" w:line="360" w:lineRule="auto"/>
      <w:outlineLvl w:val="2"/>
    </w:pPr>
    <w:rPr>
      <w:rFonts w:eastAsia="Times New Roman"/>
      <w:b/>
      <w:i/>
      <w:smallCaps/>
      <w:sz w:val="22"/>
      <w:szCs w:val="20"/>
      <w:lang w:eastAsia="pl-PL"/>
    </w:rPr>
  </w:style>
  <w:style w:type="paragraph" w:styleId="Nagwek4">
    <w:name w:val="heading 4"/>
    <w:aliases w:val="2 PODROZDZIAŁ"/>
    <w:basedOn w:val="Normalny"/>
    <w:next w:val="Franz"/>
    <w:link w:val="Nagwek4Znak"/>
    <w:autoRedefine/>
    <w:qFormat/>
    <w:rsid w:val="00180C4C"/>
    <w:pPr>
      <w:keepNext/>
      <w:spacing w:before="240" w:after="60" w:line="360" w:lineRule="auto"/>
      <w:ind w:left="1134" w:hanging="708"/>
      <w:outlineLvl w:val="3"/>
    </w:pPr>
    <w:rPr>
      <w:rFonts w:eastAsia="Times New Roman"/>
      <w:b/>
      <w:smallCaps/>
      <w:sz w:val="22"/>
      <w:szCs w:val="20"/>
      <w:lang w:eastAsia="pl-PL"/>
    </w:rPr>
  </w:style>
  <w:style w:type="paragraph" w:styleId="Nagwek5">
    <w:name w:val="heading 5"/>
    <w:aliases w:val="3 podrozdział,3 Podrozdział"/>
    <w:basedOn w:val="Normalny"/>
    <w:next w:val="Normalny"/>
    <w:link w:val="Nagwek5Znak"/>
    <w:unhideWhenUsed/>
    <w:qFormat/>
    <w:rsid w:val="00180C4C"/>
    <w:pPr>
      <w:keepNext/>
      <w:keepLines/>
      <w:spacing w:before="40" w:after="0"/>
      <w:outlineLvl w:val="4"/>
    </w:pPr>
    <w:rPr>
      <w:rFonts w:ascii="Calibri Light" w:eastAsia="Times New Roman" w:hAnsi="Calibri Light"/>
      <w:color w:val="2F5496"/>
    </w:rPr>
  </w:style>
  <w:style w:type="paragraph" w:styleId="Nagwek6">
    <w:name w:val="heading 6"/>
    <w:aliases w:val="4 punktor,Literatura"/>
    <w:basedOn w:val="Normalny"/>
    <w:next w:val="Normalny"/>
    <w:link w:val="Nagwek6Znak"/>
    <w:qFormat/>
    <w:rsid w:val="00180C4C"/>
    <w:pPr>
      <w:spacing w:before="240" w:after="60" w:line="240" w:lineRule="auto"/>
      <w:ind w:left="4248" w:hanging="708"/>
      <w:outlineLvl w:val="5"/>
    </w:pPr>
    <w:rPr>
      <w:rFonts w:ascii="Arial" w:eastAsia="Times New Roman" w:hAnsi="Arial"/>
      <w:i/>
      <w:sz w:val="22"/>
      <w:szCs w:val="20"/>
      <w:lang w:eastAsia="pl-PL"/>
    </w:rPr>
  </w:style>
  <w:style w:type="paragraph" w:styleId="Nagwek7">
    <w:name w:val="heading 7"/>
    <w:aliases w:val="5 punktor"/>
    <w:basedOn w:val="Normalny"/>
    <w:next w:val="Normalny"/>
    <w:link w:val="Nagwek7Znak"/>
    <w:qFormat/>
    <w:rsid w:val="00180C4C"/>
    <w:pPr>
      <w:spacing w:before="240" w:after="60" w:line="240" w:lineRule="auto"/>
      <w:ind w:left="4956" w:hanging="708"/>
      <w:outlineLvl w:val="6"/>
    </w:pPr>
    <w:rPr>
      <w:rFonts w:ascii="Arial" w:eastAsia="Times New Roman" w:hAnsi="Arial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180C4C"/>
    <w:pPr>
      <w:spacing w:before="240" w:after="60" w:line="240" w:lineRule="auto"/>
      <w:ind w:left="5664" w:hanging="708"/>
      <w:outlineLvl w:val="7"/>
    </w:pPr>
    <w:rPr>
      <w:rFonts w:ascii="Arial" w:eastAsia="Times New Roman" w:hAnsi="Arial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80C4C"/>
    <w:pPr>
      <w:spacing w:before="240" w:after="60" w:line="240" w:lineRule="auto"/>
      <w:ind w:left="6372" w:hanging="708"/>
      <w:outlineLvl w:val="8"/>
    </w:pPr>
    <w:rPr>
      <w:rFonts w:ascii="Arial" w:eastAsia="Times New Roman" w:hAnsi="Arial"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0819BA"/>
  </w:style>
  <w:style w:type="paragraph" w:styleId="Stopka">
    <w:name w:val="footer"/>
    <w:basedOn w:val="Normalny"/>
    <w:link w:val="StopkaZnak"/>
    <w:uiPriority w:val="99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819BA"/>
  </w:style>
  <w:style w:type="character" w:customStyle="1" w:styleId="Nagwek2Znak">
    <w:name w:val="Nagłówek 2 Znak"/>
    <w:aliases w:val="_CZĘŚĆ Znak,CZĘŚĆ Znak,Styl Nagłówek 2 Znak"/>
    <w:link w:val="Nagwek2"/>
    <w:uiPriority w:val="99"/>
    <w:qFormat/>
    <w:rsid w:val="000819B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5A30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erowany">
    <w:name w:val="Numerowany"/>
    <w:basedOn w:val="Normalny"/>
    <w:rsid w:val="005C704F"/>
    <w:pPr>
      <w:numPr>
        <w:numId w:val="1"/>
      </w:numPr>
      <w:spacing w:before="60" w:after="0" w:line="240" w:lineRule="auto"/>
      <w:jc w:val="both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B83D0E"/>
    <w:pPr>
      <w:tabs>
        <w:tab w:val="left" w:pos="2552"/>
      </w:tabs>
      <w:spacing w:after="0" w:line="240" w:lineRule="auto"/>
    </w:pPr>
    <w:rPr>
      <w:rFonts w:ascii="Times New Roman" w:eastAsia="Times New Roman" w:hAnsi="Times New Roman"/>
      <w:sz w:val="18"/>
      <w:szCs w:val="24"/>
      <w:lang w:eastAsia="pl-PL"/>
    </w:rPr>
  </w:style>
  <w:style w:type="character" w:customStyle="1" w:styleId="Tekstpodstawowy2Znak">
    <w:name w:val="Tekst podstawowy 2 Znak"/>
    <w:link w:val="Tekstpodstawowy2"/>
    <w:qFormat/>
    <w:rsid w:val="00B83D0E"/>
    <w:rPr>
      <w:rFonts w:ascii="Times New Roman" w:eastAsia="Times New Roman" w:hAnsi="Times New Roman" w:cs="Times New Roman"/>
      <w:sz w:val="1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0B2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qFormat/>
    <w:rsid w:val="000B2587"/>
    <w:rPr>
      <w:rFonts w:ascii="Segoe UI" w:hAnsi="Segoe UI" w:cs="Segoe UI"/>
      <w:sz w:val="18"/>
      <w:szCs w:val="18"/>
    </w:rPr>
  </w:style>
  <w:style w:type="paragraph" w:customStyle="1" w:styleId="adresat">
    <w:name w:val="adresat"/>
    <w:basedOn w:val="Normalny"/>
    <w:autoRedefine/>
    <w:rsid w:val="00062E81"/>
    <w:pPr>
      <w:tabs>
        <w:tab w:val="right" w:pos="79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Lista - poziom 1,Wypunktowanie,List Paragraph"/>
    <w:basedOn w:val="Normalny"/>
    <w:link w:val="AkapitzlistZnak"/>
    <w:uiPriority w:val="34"/>
    <w:qFormat/>
    <w:rsid w:val="00D51E21"/>
    <w:pPr>
      <w:ind w:left="720"/>
      <w:contextualSpacing/>
    </w:pPr>
  </w:style>
  <w:style w:type="paragraph" w:customStyle="1" w:styleId="Default">
    <w:name w:val="Default"/>
    <w:qFormat/>
    <w:rsid w:val="006B32C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customStyle="1" w:styleId="Nagwek5Znak">
    <w:name w:val="Nagłówek 5 Znak"/>
    <w:aliases w:val="3 podrozdział Znak,3 Podrozdział Znak"/>
    <w:link w:val="Nagwek5"/>
    <w:qFormat/>
    <w:rsid w:val="00180C4C"/>
    <w:rPr>
      <w:rFonts w:ascii="Calibri Light" w:eastAsia="Times New Roman" w:hAnsi="Calibri Light" w:cs="Times New Roman"/>
      <w:color w:val="2F5496"/>
      <w:sz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80C4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qFormat/>
    <w:rsid w:val="00180C4C"/>
    <w:rPr>
      <w:rFonts w:ascii="Arial Narrow" w:hAnsi="Arial Narrow"/>
      <w:sz w:val="16"/>
    </w:rPr>
  </w:style>
  <w:style w:type="paragraph" w:styleId="Tekstpodstawowy">
    <w:name w:val="Body Text"/>
    <w:basedOn w:val="Normalny"/>
    <w:link w:val="TekstpodstawowyZnak"/>
    <w:unhideWhenUsed/>
    <w:qFormat/>
    <w:rsid w:val="00180C4C"/>
    <w:pPr>
      <w:spacing w:after="120"/>
    </w:pPr>
  </w:style>
  <w:style w:type="character" w:customStyle="1" w:styleId="TekstpodstawowyZnak">
    <w:name w:val="Tekst podstawowy Znak"/>
    <w:link w:val="Tekstpodstawowy"/>
    <w:qFormat/>
    <w:rsid w:val="00180C4C"/>
    <w:rPr>
      <w:rFonts w:ascii="Arial Narrow" w:hAnsi="Arial Narrow"/>
      <w:sz w:val="16"/>
    </w:rPr>
  </w:style>
  <w:style w:type="character" w:customStyle="1" w:styleId="Nagwek1Znak">
    <w:name w:val="Nagłówek 1 Znak"/>
    <w:aliases w:val="Nagłówek 1a Znak,opis Znak"/>
    <w:link w:val="Nagwek1"/>
    <w:uiPriority w:val="9"/>
    <w:qFormat/>
    <w:rsid w:val="00180C4C"/>
    <w:rPr>
      <w:rFonts w:ascii="Arial" w:eastAsia="Times New Roman" w:hAnsi="Arial" w:cs="Times New Roman"/>
      <w:b/>
      <w:smallCaps/>
      <w:kern w:val="28"/>
      <w:sz w:val="32"/>
      <w:szCs w:val="20"/>
      <w:lang w:eastAsia="pl-PL"/>
    </w:rPr>
  </w:style>
  <w:style w:type="character" w:customStyle="1" w:styleId="Nagwek3Znak">
    <w:name w:val="Nagłówek 3 Znak"/>
    <w:aliases w:val="aa Znak,1 ROZDZIAŁ Znak,ROZDZIAŁ 1 Znak"/>
    <w:link w:val="Nagwek3"/>
    <w:uiPriority w:val="99"/>
    <w:qFormat/>
    <w:rsid w:val="00180C4C"/>
    <w:rPr>
      <w:rFonts w:ascii="Arial Narrow" w:eastAsia="Times New Roman" w:hAnsi="Arial Narrow" w:cs="Times New Roman"/>
      <w:b/>
      <w:i/>
      <w:smallCaps/>
      <w:szCs w:val="20"/>
      <w:lang w:eastAsia="pl-PL"/>
    </w:rPr>
  </w:style>
  <w:style w:type="character" w:customStyle="1" w:styleId="Nagwek4Znak">
    <w:name w:val="Nagłówek 4 Znak"/>
    <w:aliases w:val="2 PODROZDZIAŁ Znak"/>
    <w:link w:val="Nagwek4"/>
    <w:qFormat/>
    <w:rsid w:val="00180C4C"/>
    <w:rPr>
      <w:rFonts w:ascii="Arial Narrow" w:eastAsia="Times New Roman" w:hAnsi="Arial Narrow" w:cs="Times New Roman"/>
      <w:b/>
      <w:smallCaps/>
      <w:szCs w:val="20"/>
      <w:lang w:eastAsia="pl-PL"/>
    </w:rPr>
  </w:style>
  <w:style w:type="character" w:customStyle="1" w:styleId="Nagwek6Znak">
    <w:name w:val="Nagłówek 6 Znak"/>
    <w:aliases w:val="4 punktor Znak,Literatura Znak"/>
    <w:link w:val="Nagwek6"/>
    <w:qFormat/>
    <w:rsid w:val="00180C4C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7Znak">
    <w:name w:val="Nagłówek 7 Znak"/>
    <w:aliases w:val="5 punktor Znak"/>
    <w:link w:val="Nagwek7"/>
    <w:qFormat/>
    <w:rsid w:val="00180C4C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link w:val="Nagwek8"/>
    <w:qFormat/>
    <w:rsid w:val="00180C4C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link w:val="Nagwek9"/>
    <w:uiPriority w:val="9"/>
    <w:qFormat/>
    <w:rsid w:val="00180C4C"/>
    <w:rPr>
      <w:rFonts w:ascii="Arial" w:eastAsia="Times New Roman" w:hAnsi="Arial" w:cs="Times New Roman"/>
      <w:i/>
      <w:sz w:val="18"/>
      <w:szCs w:val="20"/>
      <w:lang w:eastAsia="pl-PL"/>
    </w:rPr>
  </w:style>
  <w:style w:type="paragraph" w:customStyle="1" w:styleId="Franz">
    <w:name w:val="Franz"/>
    <w:basedOn w:val="Normalny"/>
    <w:link w:val="FranzZnak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character" w:customStyle="1" w:styleId="FranzZnak">
    <w:name w:val="Franz Znak"/>
    <w:link w:val="Franz"/>
    <w:qFormat/>
    <w:locked/>
    <w:rsid w:val="00180C4C"/>
    <w:rPr>
      <w:rFonts w:ascii="Arial" w:eastAsia="Times New Roman" w:hAnsi="Arial" w:cs="Times New Roman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A929D5"/>
    <w:pPr>
      <w:tabs>
        <w:tab w:val="left" w:pos="567"/>
        <w:tab w:val="right" w:leader="dot" w:pos="9923"/>
      </w:tabs>
      <w:spacing w:after="0" w:line="264" w:lineRule="auto"/>
      <w:ind w:left="567" w:hanging="567"/>
    </w:pPr>
    <w:rPr>
      <w:rFonts w:ascii="Calibri" w:eastAsia="Arial" w:hAnsi="Calibri" w:cs="Calibri"/>
      <w:smallCaps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430DA3"/>
    <w:pPr>
      <w:tabs>
        <w:tab w:val="left" w:pos="426"/>
        <w:tab w:val="right" w:leader="dot" w:pos="9923"/>
      </w:tabs>
      <w:spacing w:before="120" w:after="0" w:line="240" w:lineRule="auto"/>
      <w:ind w:left="567" w:hanging="567"/>
    </w:pPr>
    <w:rPr>
      <w:rFonts w:eastAsia="Times New Roman"/>
      <w:b/>
      <w:smallCaps/>
      <w:noProof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qFormat/>
    <w:rsid w:val="00180C4C"/>
    <w:pPr>
      <w:spacing w:after="0" w:line="240" w:lineRule="auto"/>
      <w:ind w:left="400"/>
    </w:pPr>
    <w:rPr>
      <w:rFonts w:eastAsia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uiPriority w:val="39"/>
    <w:rsid w:val="00180C4C"/>
    <w:pPr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uiPriority w:val="39"/>
    <w:rsid w:val="00180C4C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uiPriority w:val="39"/>
    <w:rsid w:val="00180C4C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uiPriority w:val="39"/>
    <w:rsid w:val="00180C4C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uiPriority w:val="39"/>
    <w:rsid w:val="00180C4C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uiPriority w:val="39"/>
    <w:rsid w:val="00180C4C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Numerstrony">
    <w:name w:val="page number"/>
    <w:uiPriority w:val="99"/>
    <w:qFormat/>
    <w:rsid w:val="00180C4C"/>
    <w:rPr>
      <w:rFonts w:cs="Times New Roman"/>
    </w:rPr>
  </w:style>
  <w:style w:type="paragraph" w:styleId="Listapunktowana">
    <w:name w:val="List Bullet"/>
    <w:basedOn w:val="Normalny"/>
    <w:autoRedefine/>
    <w:uiPriority w:val="99"/>
    <w:qFormat/>
    <w:rsid w:val="00180C4C"/>
    <w:pPr>
      <w:spacing w:before="120" w:after="0" w:line="240" w:lineRule="auto"/>
      <w:jc w:val="center"/>
    </w:pPr>
    <w:rPr>
      <w:rFonts w:ascii="Arial" w:eastAsia="Times New Roman" w:hAnsi="Arial"/>
      <w:sz w:val="22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uiPriority w:val="99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Wcicienormalne">
    <w:name w:val="Normal Indent"/>
    <w:basedOn w:val="Normalny"/>
    <w:qFormat/>
    <w:rsid w:val="00180C4C"/>
    <w:pPr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en-GB" w:eastAsia="pl-PL"/>
    </w:rPr>
  </w:style>
  <w:style w:type="paragraph" w:styleId="Tekstpodstawowywcity2">
    <w:name w:val="Body Text Indent 2"/>
    <w:basedOn w:val="Normalny"/>
    <w:link w:val="Tekstpodstawowywcity2Znak"/>
    <w:qFormat/>
    <w:rsid w:val="00043213"/>
    <w:pPr>
      <w:spacing w:after="120" w:line="480" w:lineRule="auto"/>
      <w:ind w:left="283"/>
    </w:pPr>
    <w:rPr>
      <w:rFonts w:asciiTheme="minorHAnsi" w:eastAsia="Times New Roman" w:hAnsiTheme="minorHAnsi"/>
      <w:sz w:val="22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qFormat/>
    <w:rsid w:val="00043213"/>
    <w:rPr>
      <w:rFonts w:asciiTheme="minorHAnsi" w:eastAsia="Times New Roman" w:hAnsiTheme="minorHAnsi"/>
      <w:sz w:val="22"/>
    </w:rPr>
  </w:style>
  <w:style w:type="character" w:customStyle="1" w:styleId="StylWYPUNKTOWANIEZnakZnak">
    <w:name w:val="Styl WYPUNKTOWANIE Znak Znak"/>
    <w:link w:val="StylWYPUNKTOWANIEZnak"/>
    <w:qFormat/>
    <w:locked/>
    <w:rsid w:val="00180C4C"/>
    <w:rPr>
      <w:rFonts w:ascii="Arial Narrow" w:hAnsi="Arial Narrow"/>
      <w:lang w:eastAsia="pl-PL"/>
    </w:rPr>
  </w:style>
  <w:style w:type="character" w:customStyle="1" w:styleId="StylFranzArialNarrowInterliniapojedynczeZnak">
    <w:name w:val="Styl Franz + Arial Narrow Interlinia:  pojedyncze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WYPUNKTOWANIEZnak">
    <w:name w:val="Styl WYPUNKTOWANIE Znak"/>
    <w:basedOn w:val="StylFranzArialNarrowInterliniapojedynczeZnak2"/>
    <w:next w:val="StylFranzArialNarrowInterliniapojedynczeZnak2"/>
    <w:link w:val="StylWYPUNKTOWANIEZnakZnak"/>
    <w:autoRedefine/>
    <w:qFormat/>
    <w:rsid w:val="00180C4C"/>
    <w:rPr>
      <w:rFonts w:eastAsia="Calibri"/>
      <w:szCs w:val="22"/>
    </w:rPr>
  </w:style>
  <w:style w:type="paragraph" w:customStyle="1" w:styleId="StylFranzArialNarrowInterliniapojedynczeZnak2">
    <w:name w:val="Styl Franz + Arial Narrow Interlinia:  pojedyncze Znak2"/>
    <w:basedOn w:val="Franz"/>
    <w:link w:val="StylFranzArialNarrowInterliniapojedynczeZnakZnak"/>
    <w:uiPriority w:val="99"/>
    <w:qFormat/>
    <w:rsid w:val="00180C4C"/>
    <w:pPr>
      <w:spacing w:line="240" w:lineRule="auto"/>
    </w:pPr>
    <w:rPr>
      <w:rFonts w:ascii="Arial Narrow" w:hAnsi="Arial Narrow"/>
    </w:rPr>
  </w:style>
  <w:style w:type="character" w:customStyle="1" w:styleId="StylFranzArialNarrowInterliniapojedynczeZnakZnak">
    <w:name w:val="Styl Franz + Arial Narrow Interlinia:  pojedyncze Znak Znak"/>
    <w:link w:val="StylFranzArialNarrowInterliniapojedynczeZnak2"/>
    <w:uiPriority w:val="99"/>
    <w:qFormat/>
    <w:locked/>
    <w:rsid w:val="00180C4C"/>
    <w:rPr>
      <w:rFonts w:ascii="Arial Narrow" w:eastAsia="Times New Roman" w:hAnsi="Arial Narrow" w:cs="Times New Roman"/>
      <w:szCs w:val="20"/>
      <w:lang w:eastAsia="pl-PL"/>
    </w:rPr>
  </w:style>
  <w:style w:type="character" w:customStyle="1" w:styleId="FranzZnak2">
    <w:name w:val="Franz Znak2"/>
    <w:qFormat/>
    <w:rsid w:val="00180C4C"/>
    <w:rPr>
      <w:rFonts w:ascii="Arial" w:hAnsi="Arial"/>
      <w:sz w:val="22"/>
      <w:lang w:val="pl-PL" w:eastAsia="pl-PL"/>
    </w:rPr>
  </w:style>
  <w:style w:type="paragraph" w:customStyle="1" w:styleId="technologia">
    <w:name w:val="technologia"/>
    <w:basedOn w:val="Normalny"/>
    <w:next w:val="Normalny"/>
    <w:autoRedefine/>
    <w:qFormat/>
    <w:rsid w:val="00180C4C"/>
    <w:pPr>
      <w:widowControl w:val="0"/>
      <w:numPr>
        <w:numId w:val="2"/>
      </w:numPr>
      <w:spacing w:before="240" w:after="0" w:line="240" w:lineRule="auto"/>
      <w:ind w:left="357" w:hanging="357"/>
      <w:jc w:val="both"/>
    </w:pPr>
    <w:rPr>
      <w:rFonts w:ascii="Times New Roman" w:eastAsia="Times New Roman" w:hAnsi="Times New Roman"/>
      <w:i/>
      <w:sz w:val="24"/>
      <w:szCs w:val="20"/>
      <w:lang w:eastAsia="pl-PL"/>
    </w:rPr>
  </w:style>
  <w:style w:type="paragraph" w:customStyle="1" w:styleId="5">
    <w:name w:val="5"/>
    <w:basedOn w:val="Normalny"/>
    <w:next w:val="Tekstprzypisudolnego"/>
    <w:semiHidden/>
    <w:qFormat/>
    <w:rsid w:val="00180C4C"/>
    <w:pPr>
      <w:spacing w:after="0" w:line="240" w:lineRule="auto"/>
      <w:ind w:left="56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wiadomociemail17">
    <w:name w:val="stylwiadomociemail17"/>
    <w:semiHidden/>
    <w:qFormat/>
    <w:rsid w:val="00180C4C"/>
    <w:rPr>
      <w:rFonts w:ascii="Arial" w:hAnsi="Arial"/>
      <w:color w:val="auto"/>
      <w:sz w:val="20"/>
    </w:rPr>
  </w:style>
  <w:style w:type="paragraph" w:customStyle="1" w:styleId="CM14">
    <w:name w:val="CM14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34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5">
    <w:name w:val="CM15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27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3">
    <w:name w:val="CM3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66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6">
    <w:name w:val="CM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71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6">
    <w:name w:val="CM2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42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7">
    <w:name w:val="CM27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95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">
    <w:name w:val="CM1"/>
    <w:basedOn w:val="Default"/>
    <w:next w:val="Default"/>
    <w:qFormat/>
    <w:rsid w:val="00180C4C"/>
    <w:pPr>
      <w:widowControl w:val="0"/>
      <w:spacing w:line="266" w:lineRule="atLeast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7">
    <w:name w:val="CM17"/>
    <w:basedOn w:val="Default"/>
    <w:next w:val="Default"/>
    <w:qFormat/>
    <w:rsid w:val="00180C4C"/>
    <w:pPr>
      <w:widowControl w:val="0"/>
      <w:spacing w:after="578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9">
    <w:name w:val="CM19"/>
    <w:basedOn w:val="Default"/>
    <w:next w:val="Default"/>
    <w:qFormat/>
    <w:rsid w:val="00180C4C"/>
    <w:pPr>
      <w:widowControl w:val="0"/>
      <w:spacing w:after="49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8">
    <w:name w:val="CM8"/>
    <w:basedOn w:val="Default"/>
    <w:next w:val="Default"/>
    <w:qFormat/>
    <w:rsid w:val="00180C4C"/>
    <w:pPr>
      <w:widowControl w:val="0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3">
    <w:name w:val="CM23"/>
    <w:basedOn w:val="Default"/>
    <w:next w:val="Default"/>
    <w:qFormat/>
    <w:rsid w:val="00180C4C"/>
    <w:pPr>
      <w:widowControl w:val="0"/>
      <w:spacing w:after="147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5">
    <w:name w:val="CM25"/>
    <w:basedOn w:val="Default"/>
    <w:next w:val="Default"/>
    <w:qFormat/>
    <w:rsid w:val="00180C4C"/>
    <w:pPr>
      <w:widowControl w:val="0"/>
      <w:spacing w:after="858"/>
    </w:pPr>
    <w:rPr>
      <w:rFonts w:ascii="Switzerland Black" w:eastAsia="Times New Roman" w:hAnsi="Switzerland Black" w:cs="Times New Roman"/>
      <w:color w:val="auto"/>
      <w:lang w:eastAsia="pl-PL"/>
    </w:rPr>
  </w:style>
  <w:style w:type="character" w:styleId="Hipercze">
    <w:name w:val="Hyperlink"/>
    <w:uiPriority w:val="99"/>
    <w:rsid w:val="00180C4C"/>
    <w:rPr>
      <w:color w:val="0000FF"/>
      <w:u w:val="single"/>
    </w:rPr>
  </w:style>
  <w:style w:type="paragraph" w:customStyle="1" w:styleId="4">
    <w:name w:val="4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Uwydatnienie">
    <w:name w:val="Emphasis"/>
    <w:uiPriority w:val="20"/>
    <w:qFormat/>
    <w:rsid w:val="00180C4C"/>
    <w:rPr>
      <w:i/>
    </w:rPr>
  </w:style>
  <w:style w:type="paragraph" w:styleId="NormalnyWeb">
    <w:name w:val="Normal (Web)"/>
    <w:basedOn w:val="Normalny"/>
    <w:uiPriority w:val="99"/>
    <w:qFormat/>
    <w:rsid w:val="00180C4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180C4C"/>
    <w:rPr>
      <w:b/>
    </w:rPr>
  </w:style>
  <w:style w:type="paragraph" w:customStyle="1" w:styleId="wypunktowywanie">
    <w:name w:val="wypunktowywanie"/>
    <w:basedOn w:val="Normalny"/>
    <w:qFormat/>
    <w:rsid w:val="00180C4C"/>
    <w:pPr>
      <w:numPr>
        <w:numId w:val="3"/>
      </w:numPr>
      <w:tabs>
        <w:tab w:val="left" w:pos="6521"/>
      </w:tabs>
      <w:spacing w:after="0" w:line="260" w:lineRule="atLeast"/>
      <w:jc w:val="both"/>
    </w:pPr>
    <w:rPr>
      <w:rFonts w:ascii="Times New Roman" w:eastAsia="Times New Roman" w:hAnsi="Times New Roman"/>
      <w:kern w:val="18"/>
      <w:sz w:val="22"/>
      <w:szCs w:val="20"/>
      <w:lang w:eastAsia="pl-PL"/>
    </w:rPr>
  </w:style>
  <w:style w:type="character" w:styleId="Odwoaniedokomentarza">
    <w:name w:val="annotation reference"/>
    <w:uiPriority w:val="99"/>
    <w:qFormat/>
    <w:rsid w:val="00180C4C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180C4C"/>
    <w:rPr>
      <w:b/>
      <w:bCs/>
    </w:rPr>
  </w:style>
  <w:style w:type="character" w:customStyle="1" w:styleId="TematkomentarzaZnak">
    <w:name w:val="Temat komentarza Znak"/>
    <w:link w:val="Tematkomentarza"/>
    <w:uiPriority w:val="99"/>
    <w:qFormat/>
    <w:rsid w:val="00180C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3">
    <w:name w:val="3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2">
    <w:name w:val="2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180C4C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qFormat/>
    <w:rsid w:val="00180C4C"/>
    <w:pPr>
      <w:spacing w:after="0" w:line="240" w:lineRule="auto"/>
      <w:ind w:left="1418" w:right="-567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1">
    <w:name w:val="1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Franz3MT">
    <w:name w:val="Franz 3 MT"/>
    <w:basedOn w:val="Normalny"/>
    <w:autoRedefine/>
    <w:qFormat/>
    <w:rsid w:val="00180C4C"/>
    <w:pPr>
      <w:suppressAutoHyphens/>
      <w:spacing w:after="0" w:line="240" w:lineRule="auto"/>
      <w:ind w:left="567"/>
      <w:jc w:val="both"/>
    </w:pPr>
    <w:rPr>
      <w:rFonts w:eastAsia="Times New Roman"/>
      <w:color w:val="FF0000"/>
      <w:sz w:val="22"/>
      <w:lang w:eastAsia="ar-SA"/>
    </w:rPr>
  </w:style>
  <w:style w:type="paragraph" w:customStyle="1" w:styleId="StylFranzArialNarrow">
    <w:name w:val="Styl Franz + Arial Narrow"/>
    <w:basedOn w:val="Franz"/>
    <w:autoRedefine/>
    <w:qFormat/>
    <w:rsid w:val="00180C4C"/>
    <w:pPr>
      <w:spacing w:line="240" w:lineRule="auto"/>
    </w:pPr>
    <w:rPr>
      <w:rFonts w:ascii="Arial Narrow" w:hAnsi="Arial Narrow"/>
      <w:szCs w:val="22"/>
    </w:rPr>
  </w:style>
  <w:style w:type="character" w:customStyle="1" w:styleId="StylFranzArialNarrowZnak">
    <w:name w:val="Styl Franz + Arial Narrow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Nagwek2ArialNarrowInterliniapojedyncze">
    <w:name w:val="Styl Nagłówek 2 + Arial Narrow Interlinia:  pojedyncze"/>
    <w:basedOn w:val="Nagwek2"/>
    <w:link w:val="StylNagwek2ArialNarrowInterliniapojedynczeZnak"/>
    <w:autoRedefine/>
    <w:qFormat/>
    <w:rsid w:val="00133520"/>
    <w:pPr>
      <w:numPr>
        <w:ilvl w:val="1"/>
        <w:numId w:val="30"/>
      </w:numPr>
      <w:suppressAutoHyphens/>
      <w:spacing w:line="264" w:lineRule="auto"/>
      <w:jc w:val="left"/>
    </w:pPr>
    <w:rPr>
      <w:rFonts w:asciiTheme="minorHAnsi" w:hAnsiTheme="minorHAnsi" w:cstheme="minorHAnsi"/>
      <w:iCs/>
      <w:kern w:val="2"/>
      <w:sz w:val="22"/>
      <w:szCs w:val="22"/>
    </w:rPr>
  </w:style>
  <w:style w:type="character" w:customStyle="1" w:styleId="StylNagwek2ArialNarrowInterliniapojedynczeZnak">
    <w:name w:val="Styl Nagłówek 2 + Arial Narrow Interlinia:  pojedyncze Znak"/>
    <w:link w:val="StylNagwek2ArialNarrowInterliniapojedyncze"/>
    <w:qFormat/>
    <w:locked/>
    <w:rsid w:val="00133520"/>
    <w:rPr>
      <w:rFonts w:asciiTheme="minorHAnsi" w:eastAsia="Times New Roman" w:hAnsiTheme="minorHAnsi" w:cstheme="minorHAnsi"/>
      <w:b/>
      <w:bCs/>
      <w:iCs/>
      <w:kern w:val="2"/>
      <w:sz w:val="22"/>
      <w:szCs w:val="22"/>
    </w:rPr>
  </w:style>
  <w:style w:type="paragraph" w:customStyle="1" w:styleId="StylNagwek1ArialNarrow">
    <w:name w:val="Styl Nagłówek 1 + Arial Narrow"/>
    <w:basedOn w:val="Nagwek1"/>
    <w:link w:val="StylNagwek1ArialNarrowZnak"/>
    <w:autoRedefine/>
    <w:uiPriority w:val="99"/>
    <w:qFormat/>
    <w:rsid w:val="00672611"/>
    <w:pPr>
      <w:numPr>
        <w:numId w:val="30"/>
      </w:numPr>
      <w:spacing w:before="0" w:after="0" w:line="264" w:lineRule="auto"/>
    </w:pPr>
    <w:rPr>
      <w:rFonts w:asciiTheme="minorHAnsi" w:hAnsiTheme="minorHAnsi" w:cstheme="minorHAnsi"/>
      <w:i/>
      <w:iCs/>
      <w:smallCaps w:val="0"/>
      <w:kern w:val="2"/>
      <w:sz w:val="24"/>
      <w:szCs w:val="24"/>
      <w:lang w:val="x-none"/>
    </w:rPr>
  </w:style>
  <w:style w:type="character" w:customStyle="1" w:styleId="StylNagwek1ArialNarrowZnak">
    <w:name w:val="Styl Nagłówek 1 + Arial Narrow Znak"/>
    <w:link w:val="StylNagwek1ArialNarrow"/>
    <w:uiPriority w:val="99"/>
    <w:qFormat/>
    <w:locked/>
    <w:rsid w:val="00672611"/>
    <w:rPr>
      <w:rFonts w:asciiTheme="minorHAnsi" w:eastAsia="Times New Roman" w:hAnsiTheme="minorHAnsi" w:cstheme="minorHAnsi"/>
      <w:b/>
      <w:i/>
      <w:iCs/>
      <w:kern w:val="2"/>
      <w:sz w:val="24"/>
      <w:szCs w:val="24"/>
      <w:lang w:val="x-none"/>
    </w:rPr>
  </w:style>
  <w:style w:type="paragraph" w:customStyle="1" w:styleId="StylNagwek3ArialNarrowInterliniapojedyncze">
    <w:name w:val="Styl Nagłówek 3 + Arial Narrow Interlinia:  pojedyncze"/>
    <w:basedOn w:val="Nagwek3"/>
    <w:autoRedefine/>
    <w:qFormat/>
    <w:rsid w:val="00180C4C"/>
    <w:pPr>
      <w:spacing w:line="240" w:lineRule="auto"/>
    </w:pPr>
    <w:rPr>
      <w:b w:val="0"/>
      <w:bCs/>
      <w:i w:val="0"/>
      <w:iCs/>
      <w:szCs w:val="22"/>
    </w:rPr>
  </w:style>
  <w:style w:type="paragraph" w:customStyle="1" w:styleId="Robert">
    <w:name w:val="Robert"/>
    <w:basedOn w:val="Normalny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paragraph" w:customStyle="1" w:styleId="griffin">
    <w:name w:val="griffin"/>
    <w:basedOn w:val="Normalny"/>
    <w:qFormat/>
    <w:rsid w:val="00180C4C"/>
    <w:pPr>
      <w:spacing w:after="12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">
    <w:name w:val="Tekst podstawowy 2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StylStylWYPUNKTOWANIEKursywa">
    <w:name w:val="Styl Styl WYPUNKTOWANIE + Kursywa"/>
    <w:basedOn w:val="Normalny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1">
    <w:name w:val="Styl1"/>
    <w:basedOn w:val="StylNagwek3ArialNarrowInterliniapojedyncze"/>
    <w:next w:val="StylFranzArialNarrowInterliniapojedynczeZnak2"/>
    <w:link w:val="Styl1Znak"/>
    <w:autoRedefine/>
    <w:uiPriority w:val="99"/>
    <w:qFormat/>
    <w:rsid w:val="00180C4C"/>
    <w:pPr>
      <w:numPr>
        <w:ilvl w:val="2"/>
        <w:numId w:val="4"/>
      </w:numPr>
    </w:pPr>
  </w:style>
  <w:style w:type="paragraph" w:styleId="Listapunktowana3">
    <w:name w:val="List Bullet 3"/>
    <w:basedOn w:val="Normalny"/>
    <w:qFormat/>
    <w:rsid w:val="00180C4C"/>
    <w:pPr>
      <w:numPr>
        <w:numId w:val="5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WYPUNKTOWANIE">
    <w:name w:val="Styl WYPUNKTOWANIE"/>
    <w:basedOn w:val="StylFranzArialNarrowInterliniapojedynczeZnak2"/>
    <w:next w:val="StylFranzArialNarrowInterliniapojedynczeZnak2"/>
    <w:autoRedefine/>
    <w:uiPriority w:val="99"/>
    <w:qFormat/>
    <w:rsid w:val="00B47D1B"/>
    <w:pPr>
      <w:spacing w:line="264" w:lineRule="auto"/>
      <w:ind w:left="567"/>
    </w:pPr>
    <w:rPr>
      <w:rFonts w:asciiTheme="minorHAnsi" w:hAnsiTheme="minorHAnsi" w:cstheme="minorHAnsi"/>
    </w:rPr>
  </w:style>
  <w:style w:type="character" w:customStyle="1" w:styleId="FranzZnak1">
    <w:name w:val="Franz Znak1"/>
    <w:qFormat/>
    <w:rsid w:val="00180C4C"/>
    <w:rPr>
      <w:rFonts w:ascii="Arial" w:hAnsi="Arial"/>
      <w:sz w:val="22"/>
      <w:lang w:val="pl-PL" w:eastAsia="pl-PL"/>
    </w:rPr>
  </w:style>
  <w:style w:type="character" w:customStyle="1" w:styleId="StylFranzArialNarrowInterliniapojedynczeZnak1">
    <w:name w:val="Styl Franz + Arial Narrow Interlinia:  pojedyncze Znak1"/>
    <w:qFormat/>
    <w:rsid w:val="00180C4C"/>
    <w:rPr>
      <w:rFonts w:ascii="Arial Narrow" w:hAnsi="Arial Narrow"/>
      <w:sz w:val="22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180C4C"/>
    <w:rPr>
      <w:vertAlign w:val="superscript"/>
    </w:rPr>
  </w:style>
  <w:style w:type="paragraph" w:customStyle="1" w:styleId="Krsstyle">
    <w:name w:val="Krs style"/>
    <w:basedOn w:val="Normalny"/>
    <w:qFormat/>
    <w:rsid w:val="00180C4C"/>
    <w:pPr>
      <w:tabs>
        <w:tab w:val="left" w:pos="4678"/>
      </w:tabs>
      <w:spacing w:after="0" w:line="240" w:lineRule="auto"/>
    </w:pPr>
    <w:rPr>
      <w:rFonts w:ascii="Courier New" w:eastAsia="Times New Roman" w:hAnsi="Courier New"/>
      <w:b/>
      <w:color w:val="000000"/>
      <w:kern w:val="28"/>
      <w:sz w:val="28"/>
      <w:szCs w:val="20"/>
      <w:lang w:eastAsia="pl-PL"/>
    </w:rPr>
  </w:style>
  <w:style w:type="character" w:customStyle="1" w:styleId="mainheading1">
    <w:name w:val="main_heading1"/>
    <w:qFormat/>
    <w:rsid w:val="00180C4C"/>
    <w:rPr>
      <w:rFonts w:ascii="Helvetica" w:hAnsi="Helvetica"/>
      <w:color w:val="FF6600"/>
      <w:sz w:val="39"/>
    </w:rPr>
  </w:style>
  <w:style w:type="paragraph" w:styleId="Tytu">
    <w:name w:val="Title"/>
    <w:basedOn w:val="Normalny"/>
    <w:link w:val="TytuZnak"/>
    <w:uiPriority w:val="99"/>
    <w:qFormat/>
    <w:rsid w:val="00180C4C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ytuZnak">
    <w:name w:val="Tytuł Znak"/>
    <w:link w:val="Tytu"/>
    <w:uiPriority w:val="99"/>
    <w:qFormat/>
    <w:rsid w:val="00180C4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180C4C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tekstZnak">
    <w:name w:val="atekst Znak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anag1">
    <w:name w:val="anag1"/>
    <w:basedOn w:val="Wcicienormalne"/>
    <w:next w:val="atekstZnak"/>
    <w:qFormat/>
    <w:rsid w:val="00180C4C"/>
    <w:pPr>
      <w:tabs>
        <w:tab w:val="num" w:pos="1429"/>
      </w:tabs>
      <w:spacing w:before="360" w:after="120"/>
      <w:ind w:left="1429" w:hanging="360"/>
      <w:outlineLvl w:val="0"/>
    </w:pPr>
    <w:rPr>
      <w:rFonts w:ascii="Arial" w:hAnsi="Arial"/>
      <w:b/>
      <w:caps/>
      <w:lang w:val="pl-PL"/>
    </w:rPr>
  </w:style>
  <w:style w:type="paragraph" w:customStyle="1" w:styleId="anag2">
    <w:name w:val="anag2"/>
    <w:basedOn w:val="Wcicienormalne"/>
    <w:next w:val="atekstZnak"/>
    <w:qFormat/>
    <w:rsid w:val="00180C4C"/>
    <w:pPr>
      <w:spacing w:before="240" w:after="120"/>
      <w:ind w:left="454" w:hanging="454"/>
      <w:outlineLvl w:val="1"/>
    </w:pPr>
    <w:rPr>
      <w:rFonts w:ascii="Arial" w:hAnsi="Arial"/>
      <w:b/>
      <w:lang w:val="pl-PL"/>
    </w:rPr>
  </w:style>
  <w:style w:type="paragraph" w:customStyle="1" w:styleId="anag3">
    <w:name w:val="anag3"/>
    <w:basedOn w:val="Wcicienormalne"/>
    <w:next w:val="atekstZnak"/>
    <w:qFormat/>
    <w:rsid w:val="00180C4C"/>
    <w:pPr>
      <w:spacing w:before="240" w:after="120"/>
      <w:ind w:left="680" w:hanging="680"/>
      <w:outlineLvl w:val="2"/>
    </w:pPr>
    <w:rPr>
      <w:rFonts w:ascii="Arial" w:hAnsi="Arial"/>
      <w:lang w:val="pl-PL"/>
    </w:rPr>
  </w:style>
  <w:style w:type="paragraph" w:customStyle="1" w:styleId="anag4">
    <w:name w:val="anag4"/>
    <w:basedOn w:val="Wcicienormalne"/>
    <w:next w:val="atekstZnak"/>
    <w:qFormat/>
    <w:rsid w:val="00180C4C"/>
    <w:pPr>
      <w:spacing w:before="240" w:after="120"/>
      <w:ind w:left="839" w:hanging="839"/>
      <w:outlineLvl w:val="3"/>
    </w:pPr>
    <w:rPr>
      <w:rFonts w:ascii="Arial" w:hAnsi="Arial"/>
      <w:lang w:val="pl-PL"/>
    </w:rPr>
  </w:style>
  <w:style w:type="paragraph" w:customStyle="1" w:styleId="anag5">
    <w:name w:val="anag5"/>
    <w:basedOn w:val="Wcicienormalne"/>
    <w:next w:val="atekstZnak"/>
    <w:qFormat/>
    <w:rsid w:val="00180C4C"/>
    <w:pPr>
      <w:ind w:left="1077" w:hanging="1077"/>
    </w:pPr>
    <w:rPr>
      <w:rFonts w:ascii="Arial" w:hAnsi="Arial"/>
      <w:lang w:val="pl-PL"/>
    </w:rPr>
  </w:style>
  <w:style w:type="paragraph" w:customStyle="1" w:styleId="anag6">
    <w:name w:val="anag6"/>
    <w:basedOn w:val="Wcicienormalne"/>
    <w:next w:val="atekstZnak"/>
    <w:qFormat/>
    <w:rsid w:val="00180C4C"/>
    <w:pPr>
      <w:numPr>
        <w:ilvl w:val="1"/>
      </w:numPr>
      <w:ind w:left="1247" w:hanging="1247"/>
    </w:pPr>
    <w:rPr>
      <w:rFonts w:ascii="Arial" w:hAnsi="Arial"/>
      <w:lang w:val="pl-PL"/>
    </w:rPr>
  </w:style>
  <w:style w:type="character" w:customStyle="1" w:styleId="atekstZnakZnak">
    <w:name w:val="atekst Znak Znak"/>
    <w:qFormat/>
    <w:rsid w:val="00180C4C"/>
    <w:rPr>
      <w:rFonts w:ascii="Arial" w:hAnsi="Arial"/>
      <w:sz w:val="24"/>
      <w:lang w:val="pl-PL" w:eastAsia="pl-PL"/>
    </w:rPr>
  </w:style>
  <w:style w:type="paragraph" w:customStyle="1" w:styleId="atekst">
    <w:name w:val="atekst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para1">
    <w:name w:val="para1"/>
    <w:basedOn w:val="Normalny"/>
    <w:next w:val="para2"/>
    <w:qFormat/>
    <w:rsid w:val="00180C4C"/>
    <w:pPr>
      <w:spacing w:after="0" w:line="240" w:lineRule="auto"/>
      <w:ind w:left="284"/>
      <w:jc w:val="both"/>
    </w:pPr>
    <w:rPr>
      <w:rFonts w:ascii="Times New Roman" w:eastAsia="Times New Roman" w:hAnsi="Times New Roman"/>
      <w:sz w:val="24"/>
      <w:szCs w:val="20"/>
      <w:lang w:val="fr-FR" w:eastAsia="pl-PL"/>
    </w:rPr>
  </w:style>
  <w:style w:type="paragraph" w:customStyle="1" w:styleId="para2">
    <w:name w:val="para2"/>
    <w:basedOn w:val="para1"/>
    <w:next w:val="Normalny"/>
    <w:qFormat/>
    <w:rsid w:val="00180C4C"/>
    <w:pPr>
      <w:spacing w:before="240"/>
      <w:ind w:left="567"/>
    </w:pPr>
  </w:style>
  <w:style w:type="paragraph" w:customStyle="1" w:styleId="TIT3">
    <w:name w:val="TIT3"/>
    <w:qFormat/>
    <w:rsid w:val="00180C4C"/>
    <w:rPr>
      <w:rFonts w:ascii="Times New Roman" w:eastAsia="Times New Roman" w:hAnsi="Times New Roman"/>
      <w:smallCaps/>
      <w:noProof/>
      <w:sz w:val="24"/>
    </w:rPr>
  </w:style>
  <w:style w:type="paragraph" w:styleId="HTML-wstpniesformatowany">
    <w:name w:val="HTML Preformatted"/>
    <w:basedOn w:val="Normalny"/>
    <w:link w:val="HTML-wstpniesformatowanyZnak1"/>
    <w:uiPriority w:val="99"/>
    <w:qFormat/>
    <w:rsid w:val="0018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HTML-wstpniesformatowanyZnak">
    <w:name w:val="HTML - wstępnie sformatowany Znak"/>
    <w:uiPriority w:val="99"/>
    <w:qFormat/>
    <w:rsid w:val="00180C4C"/>
    <w:rPr>
      <w:rFonts w:ascii="Consolas" w:hAnsi="Consolas"/>
      <w:sz w:val="20"/>
      <w:szCs w:val="20"/>
    </w:rPr>
  </w:style>
  <w:style w:type="character" w:customStyle="1" w:styleId="HTML-wstpniesformatowanyZnak1">
    <w:name w:val="HTML - wstępnie sformatowany Znak1"/>
    <w:link w:val="HTML-wstpniesformatowany"/>
    <w:uiPriority w:val="99"/>
    <w:semiHidden/>
    <w:qFormat/>
    <w:rsid w:val="00180C4C"/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TekstpodstawowywcityZnakZnak">
    <w:name w:val="Tekst podstawowy wcięty Znak Znak"/>
    <w:qFormat/>
    <w:rsid w:val="00180C4C"/>
    <w:rPr>
      <w:rFonts w:ascii="Arial" w:hAnsi="Arial"/>
      <w:sz w:val="22"/>
      <w:lang w:val="pl-PL" w:eastAsia="pl-PL"/>
    </w:rPr>
  </w:style>
  <w:style w:type="paragraph" w:customStyle="1" w:styleId="Akapitzlist1">
    <w:name w:val="Akapit z listą1"/>
    <w:basedOn w:val="Normalny"/>
    <w:link w:val="ListParagraphChar"/>
    <w:qFormat/>
    <w:rsid w:val="00180C4C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paragraph" w:customStyle="1" w:styleId="-AKAPITZnakZnakZnak1ZnakZnakZnakZnakZnakZnakZnakZnakZnakZnakZnak">
    <w:name w:val="- AKAPIT Znak Znak Znak1 Znak Znak Znak Znak Znak Znak Znak Znak Znak Znak Znak"/>
    <w:basedOn w:val="Normalny"/>
    <w:qFormat/>
    <w:rsid w:val="00180C4C"/>
    <w:pPr>
      <w:spacing w:before="120" w:after="0" w:line="280" w:lineRule="exact"/>
      <w:ind w:left="360"/>
      <w:jc w:val="both"/>
    </w:pPr>
    <w:rPr>
      <w:rFonts w:ascii="PL SwitzerlandLight" w:eastAsia="Times New Roman" w:hAnsi="PL SwitzerlandLight"/>
      <w:iCs/>
      <w:sz w:val="20"/>
      <w:szCs w:val="18"/>
      <w:lang w:eastAsia="pl-PL"/>
    </w:rPr>
  </w:style>
  <w:style w:type="paragraph" w:customStyle="1" w:styleId="StylFranzArialNarrowInterliniapojedyncze">
    <w:name w:val="Styl Franz + Arial Narrow Interlinia:  pojedyncze"/>
    <w:basedOn w:val="Franz"/>
    <w:link w:val="StylFranzArialNarrowInterliniapojedynczeZnak3"/>
    <w:qFormat/>
    <w:rsid w:val="00180C4C"/>
    <w:pPr>
      <w:spacing w:line="240" w:lineRule="auto"/>
    </w:pPr>
    <w:rPr>
      <w:rFonts w:ascii="Arial Narrow" w:hAnsi="Arial Narrow"/>
      <w:lang w:val="x-none" w:eastAsia="x-none"/>
    </w:rPr>
  </w:style>
  <w:style w:type="character" w:customStyle="1" w:styleId="StylFranzArialNarrowInterliniapojedynczeZnak3">
    <w:name w:val="Styl Franz + Arial Narrow Interlinia:  pojedyncze Znak3"/>
    <w:link w:val="StylFranzArialNarrowInterliniapojedyncze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StylStylWYPUNKTOWANIEAutomatyczny">
    <w:name w:val="Styl Styl WYPUNKTOWANIE + Automatyczny"/>
    <w:basedOn w:val="StylWYPUNKTOWANIE"/>
    <w:uiPriority w:val="99"/>
    <w:qFormat/>
    <w:rsid w:val="00180C4C"/>
  </w:style>
  <w:style w:type="paragraph" w:customStyle="1" w:styleId="StylStylWYPUNKTOWANIEAutomatyczny1">
    <w:name w:val="Styl Styl WYPUNKTOWANIE + Automatyczny1"/>
    <w:basedOn w:val="StylWYPUNKTOWANIE"/>
    <w:uiPriority w:val="99"/>
    <w:qFormat/>
    <w:rsid w:val="00180C4C"/>
  </w:style>
  <w:style w:type="character" w:customStyle="1" w:styleId="arial12brownbold1">
    <w:name w:val="arial12brownbold1"/>
    <w:qFormat/>
    <w:rsid w:val="00180C4C"/>
    <w:rPr>
      <w:rFonts w:ascii="Arial" w:hAnsi="Arial"/>
      <w:b/>
      <w:color w:val="6A0000"/>
      <w:sz w:val="24"/>
      <w:u w:val="none"/>
      <w:effect w:val="none"/>
    </w:rPr>
  </w:style>
  <w:style w:type="character" w:customStyle="1" w:styleId="verdana9normal1">
    <w:name w:val="verdana9normal1"/>
    <w:qFormat/>
    <w:rsid w:val="00180C4C"/>
    <w:rPr>
      <w:rFonts w:ascii="Verdana" w:hAnsi="Verdana"/>
      <w:color w:val="000000"/>
      <w:sz w:val="18"/>
    </w:rPr>
  </w:style>
  <w:style w:type="character" w:customStyle="1" w:styleId="verdana8boldnormal1">
    <w:name w:val="verdana8boldnormal1"/>
    <w:qFormat/>
    <w:rsid w:val="00180C4C"/>
    <w:rPr>
      <w:rFonts w:ascii="Verdana" w:hAnsi="Verdana"/>
      <w:b/>
      <w:sz w:val="18"/>
    </w:rPr>
  </w:style>
  <w:style w:type="paragraph" w:customStyle="1" w:styleId="Tekstpodstawowywcity211">
    <w:name w:val="Tekst podstawowy wcięty 211"/>
    <w:basedOn w:val="Normalny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1">
    <w:name w:val="Tekst podstawowy 21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styleId="UyteHipercze">
    <w:name w:val="FollowedHyperlink"/>
    <w:unhideWhenUsed/>
    <w:rsid w:val="00180C4C"/>
    <w:rPr>
      <w:color w:val="800080"/>
      <w:u w:val="single"/>
    </w:rPr>
  </w:style>
  <w:style w:type="paragraph" w:customStyle="1" w:styleId="xl65">
    <w:name w:val="xl65"/>
    <w:basedOn w:val="Normalny"/>
    <w:qFormat/>
    <w:rsid w:val="00180C4C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6">
    <w:name w:val="xl66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7">
    <w:name w:val="xl67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8">
    <w:name w:val="xl68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9">
    <w:name w:val="xl6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0">
    <w:name w:val="xl70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1">
    <w:name w:val="xl71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2">
    <w:name w:val="xl72"/>
    <w:basedOn w:val="Normalny"/>
    <w:qFormat/>
    <w:rsid w:val="00180C4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3">
    <w:name w:val="xl73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4">
    <w:name w:val="xl74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5">
    <w:name w:val="xl75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6">
    <w:name w:val="xl76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7">
    <w:name w:val="xl77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8">
    <w:name w:val="xl78"/>
    <w:basedOn w:val="Normalny"/>
    <w:qFormat/>
    <w:rsid w:val="00180C4C"/>
    <w:pPr>
      <w:pBdr>
        <w:top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9">
    <w:name w:val="xl7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0">
    <w:name w:val="xl80"/>
    <w:basedOn w:val="Normalny"/>
    <w:qFormat/>
    <w:rsid w:val="00180C4C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customStyle="1" w:styleId="xl81">
    <w:name w:val="xl81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2">
    <w:name w:val="xl82"/>
    <w:basedOn w:val="Normalny"/>
    <w:qFormat/>
    <w:rsid w:val="00180C4C"/>
    <w:pPr>
      <w:pBdr>
        <w:top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character" w:customStyle="1" w:styleId="Stylwiadomocie-mail461">
    <w:name w:val="Styl wiadomości e-mail 461"/>
    <w:semiHidden/>
    <w:qFormat/>
    <w:rsid w:val="00180C4C"/>
    <w:rPr>
      <w:rFonts w:ascii="Arial" w:hAnsi="Arial"/>
      <w:color w:val="auto"/>
      <w:sz w:val="20"/>
    </w:rPr>
  </w:style>
  <w:style w:type="character" w:customStyle="1" w:styleId="Stylwiadomocie-mail123">
    <w:name w:val="Styl wiadomości e-mail 123"/>
    <w:semiHidden/>
    <w:qFormat/>
    <w:rsid w:val="00180C4C"/>
    <w:rPr>
      <w:rFonts w:ascii="Arial" w:hAnsi="Arial"/>
      <w:color w:val="auto"/>
      <w:sz w:val="20"/>
    </w:rPr>
  </w:style>
  <w:style w:type="paragraph" w:customStyle="1" w:styleId="-AKAPIT">
    <w:name w:val="- AKAPIT"/>
    <w:basedOn w:val="Normalny"/>
    <w:link w:val="-AKAPITZnak"/>
    <w:qFormat/>
    <w:rsid w:val="00180C4C"/>
    <w:pPr>
      <w:spacing w:before="120" w:after="0" w:line="260" w:lineRule="exact"/>
      <w:ind w:left="284"/>
      <w:jc w:val="both"/>
    </w:pPr>
    <w:rPr>
      <w:rFonts w:ascii="Verdana" w:eastAsia="Times New Roman" w:hAnsi="Verdana"/>
      <w:i/>
      <w:szCs w:val="20"/>
      <w:lang w:val="x-none" w:eastAsia="x-none"/>
    </w:rPr>
  </w:style>
  <w:style w:type="character" w:customStyle="1" w:styleId="-AKAPITZnak">
    <w:name w:val="- AKAPIT Znak"/>
    <w:link w:val="-AKAPIT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Podstawowy">
    <w:name w:val="Podstawowy"/>
    <w:basedOn w:val="Normalny"/>
    <w:autoRedefine/>
    <w:qFormat/>
    <w:rsid w:val="00180C4C"/>
    <w:pPr>
      <w:spacing w:after="0" w:line="312" w:lineRule="auto"/>
      <w:ind w:left="709"/>
      <w:jc w:val="both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-AKAPIT-1">
    <w:name w:val="- AKAPIT - 1"/>
    <w:basedOn w:val="-AKAPIT"/>
    <w:link w:val="-AKAPIT-1Znak1"/>
    <w:qFormat/>
    <w:rsid w:val="00180C4C"/>
    <w:pPr>
      <w:spacing w:before="0"/>
    </w:pPr>
  </w:style>
  <w:style w:type="character" w:customStyle="1" w:styleId="-AKAPIT-1Znak1">
    <w:name w:val="- AKAPIT - 1 Znak1"/>
    <w:link w:val="-AKAPIT-1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Trim-normalny">
    <w:name w:val="Trim - normalny"/>
    <w:basedOn w:val="Normalny"/>
    <w:link w:val="Trim-normalnyZnak"/>
    <w:qFormat/>
    <w:rsid w:val="00180C4C"/>
    <w:pPr>
      <w:spacing w:before="240" w:after="0" w:line="276" w:lineRule="auto"/>
      <w:ind w:firstLine="284"/>
      <w:jc w:val="both"/>
    </w:pPr>
    <w:rPr>
      <w:rFonts w:eastAsia="Times New Roman"/>
      <w:sz w:val="22"/>
      <w:szCs w:val="20"/>
      <w:lang w:val="x-none" w:eastAsia="x-none"/>
    </w:rPr>
  </w:style>
  <w:style w:type="character" w:customStyle="1" w:styleId="Trim-normalnyZnak">
    <w:name w:val="Trim - normalny Znak"/>
    <w:link w:val="Trim-normalny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Trim111">
    <w:name w:val="Trim 1.1.1."/>
    <w:basedOn w:val="Trim-normalny"/>
    <w:qFormat/>
    <w:rsid w:val="00180C4C"/>
    <w:pPr>
      <w:numPr>
        <w:ilvl w:val="2"/>
        <w:numId w:val="6"/>
      </w:numPr>
      <w:tabs>
        <w:tab w:val="num" w:pos="360"/>
      </w:tabs>
      <w:spacing w:after="60" w:line="240" w:lineRule="auto"/>
      <w:ind w:left="0" w:firstLine="284"/>
      <w:jc w:val="left"/>
      <w:outlineLvl w:val="2"/>
    </w:pPr>
    <w:rPr>
      <w:b/>
    </w:rPr>
  </w:style>
  <w:style w:type="paragraph" w:customStyle="1" w:styleId="Trim11">
    <w:name w:val="Trim 1.1"/>
    <w:basedOn w:val="Trim-normalny"/>
    <w:link w:val="Trim11Znak"/>
    <w:qFormat/>
    <w:rsid w:val="00180C4C"/>
    <w:pPr>
      <w:numPr>
        <w:ilvl w:val="1"/>
        <w:numId w:val="6"/>
      </w:numPr>
      <w:spacing w:after="60" w:line="240" w:lineRule="auto"/>
      <w:jc w:val="left"/>
      <w:outlineLvl w:val="1"/>
    </w:pPr>
    <w:rPr>
      <w:b/>
      <w:smallCaps/>
    </w:rPr>
  </w:style>
  <w:style w:type="paragraph" w:customStyle="1" w:styleId="Trim1">
    <w:name w:val="Trim 1."/>
    <w:basedOn w:val="Trim-normalny"/>
    <w:link w:val="Trim1Znak"/>
    <w:qFormat/>
    <w:rsid w:val="00180C4C"/>
    <w:pPr>
      <w:numPr>
        <w:numId w:val="6"/>
      </w:numPr>
      <w:spacing w:after="60" w:line="240" w:lineRule="auto"/>
      <w:jc w:val="left"/>
      <w:outlineLvl w:val="0"/>
    </w:pPr>
    <w:rPr>
      <w:b/>
      <w:smallCaps/>
      <w:sz w:val="32"/>
      <w:szCs w:val="32"/>
    </w:rPr>
  </w:style>
  <w:style w:type="character" w:customStyle="1" w:styleId="Trim11Znak">
    <w:name w:val="Trim 1.1 Znak"/>
    <w:link w:val="Trim11"/>
    <w:qFormat/>
    <w:locked/>
    <w:rsid w:val="00180C4C"/>
    <w:rPr>
      <w:rFonts w:ascii="Arial Narrow" w:eastAsia="Times New Roman" w:hAnsi="Arial Narrow"/>
      <w:b/>
      <w:smallCaps/>
      <w:sz w:val="22"/>
      <w:lang w:val="x-none" w:eastAsia="x-none"/>
    </w:rPr>
  </w:style>
  <w:style w:type="character" w:customStyle="1" w:styleId="Trim1Znak">
    <w:name w:val="Trim 1. Znak"/>
    <w:link w:val="Trim1"/>
    <w:qFormat/>
    <w:locked/>
    <w:rsid w:val="00180C4C"/>
    <w:rPr>
      <w:rFonts w:ascii="Arial Narrow" w:eastAsia="Times New Roman" w:hAnsi="Arial Narrow"/>
      <w:b/>
      <w:smallCaps/>
      <w:sz w:val="32"/>
      <w:szCs w:val="32"/>
      <w:lang w:val="x-none" w:eastAsia="x-none"/>
    </w:rPr>
  </w:style>
  <w:style w:type="character" w:customStyle="1" w:styleId="WW-Absatz-Standardschriftart11111">
    <w:name w:val="WW-Absatz-Standardschriftart11111"/>
    <w:qFormat/>
    <w:rsid w:val="00180C4C"/>
  </w:style>
  <w:style w:type="paragraph" w:customStyle="1" w:styleId="NormalIndent10">
    <w:name w:val="Normal Indent 1.0"/>
    <w:basedOn w:val="Normalny"/>
    <w:link w:val="NormalIndent10Char"/>
    <w:qFormat/>
    <w:rsid w:val="00180C4C"/>
    <w:pPr>
      <w:keepLines/>
      <w:spacing w:before="80" w:after="0" w:line="240" w:lineRule="auto"/>
      <w:ind w:left="1152"/>
    </w:pPr>
    <w:rPr>
      <w:rFonts w:eastAsia="Times New Roman"/>
      <w:sz w:val="24"/>
      <w:szCs w:val="24"/>
      <w:lang w:eastAsia="pl-PL"/>
    </w:rPr>
  </w:style>
  <w:style w:type="character" w:customStyle="1" w:styleId="NormalIndent10Char">
    <w:name w:val="Normal Indent 1.0 Char"/>
    <w:link w:val="NormalIndent10"/>
    <w:qFormat/>
    <w:rsid w:val="00180C4C"/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Bullet2">
    <w:name w:val="Bullet 2"/>
    <w:basedOn w:val="Normalny"/>
    <w:link w:val="Bullet2Char"/>
    <w:qFormat/>
    <w:rsid w:val="00180C4C"/>
    <w:pPr>
      <w:numPr>
        <w:numId w:val="7"/>
      </w:numPr>
      <w:spacing w:before="120" w:after="0" w:line="240" w:lineRule="auto"/>
      <w:jc w:val="both"/>
    </w:pPr>
    <w:rPr>
      <w:rFonts w:eastAsia="Times New Roman"/>
      <w:sz w:val="24"/>
      <w:szCs w:val="24"/>
      <w:lang w:eastAsia="pl-PL"/>
    </w:rPr>
  </w:style>
  <w:style w:type="character" w:customStyle="1" w:styleId="Bullet2Char">
    <w:name w:val="Bullet 2 Char"/>
    <w:link w:val="Bullet2"/>
    <w:qFormat/>
    <w:rsid w:val="00180C4C"/>
    <w:rPr>
      <w:rFonts w:ascii="Arial Narrow" w:eastAsia="Times New Roman" w:hAnsi="Arial Narrow"/>
      <w:sz w:val="24"/>
      <w:szCs w:val="24"/>
    </w:rPr>
  </w:style>
  <w:style w:type="paragraph" w:styleId="Listapunktowana4">
    <w:name w:val="List Bullet 4"/>
    <w:basedOn w:val="Normalny"/>
    <w:unhideWhenUsed/>
    <w:qFormat/>
    <w:rsid w:val="00180C4C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bWordHeading3">
    <w:name w:val="TebWord_Heading 3"/>
    <w:basedOn w:val="TebWordHeading2"/>
    <w:next w:val="Normalny"/>
    <w:autoRedefine/>
    <w:qFormat/>
    <w:rsid w:val="00180C4C"/>
    <w:pPr>
      <w:numPr>
        <w:ilvl w:val="2"/>
      </w:numPr>
      <w:spacing w:before="240"/>
      <w:outlineLvl w:val="2"/>
    </w:pPr>
    <w:rPr>
      <w:szCs w:val="22"/>
      <w:lang w:eastAsia="pl-PL"/>
    </w:rPr>
  </w:style>
  <w:style w:type="paragraph" w:customStyle="1" w:styleId="TebWordHeading2">
    <w:name w:val="TebWord_Heading 2"/>
    <w:basedOn w:val="TebWordHeading1"/>
    <w:next w:val="Normalny"/>
    <w:qFormat/>
    <w:rsid w:val="00180C4C"/>
    <w:pPr>
      <w:numPr>
        <w:ilvl w:val="1"/>
      </w:numPr>
      <w:outlineLvl w:val="1"/>
    </w:pPr>
    <w:rPr>
      <w:sz w:val="22"/>
    </w:rPr>
  </w:style>
  <w:style w:type="paragraph" w:customStyle="1" w:styleId="TebWordHeading1">
    <w:name w:val="TebWord_Heading 1"/>
    <w:basedOn w:val="Normalny"/>
    <w:next w:val="Normalny"/>
    <w:qFormat/>
    <w:rsid w:val="00AF66CE"/>
    <w:pPr>
      <w:numPr>
        <w:numId w:val="9"/>
      </w:numPr>
      <w:spacing w:before="120" w:after="120" w:line="240" w:lineRule="exact"/>
      <w:jc w:val="both"/>
      <w:outlineLvl w:val="0"/>
    </w:pPr>
    <w:rPr>
      <w:rFonts w:ascii="Arial" w:eastAsia="Times New Roman" w:hAnsi="Arial"/>
      <w:b/>
      <w:sz w:val="24"/>
      <w:szCs w:val="24"/>
    </w:rPr>
  </w:style>
  <w:style w:type="paragraph" w:customStyle="1" w:styleId="TebWordHeading4">
    <w:name w:val="TebWord_Heading 4"/>
    <w:basedOn w:val="TebWordHeading3"/>
    <w:next w:val="Normalny"/>
    <w:qFormat/>
    <w:rsid w:val="00180C4C"/>
    <w:pPr>
      <w:numPr>
        <w:ilvl w:val="3"/>
      </w:numPr>
      <w:outlineLvl w:val="3"/>
    </w:pPr>
    <w:rPr>
      <w:sz w:val="19"/>
    </w:rPr>
  </w:style>
  <w:style w:type="numbering" w:customStyle="1" w:styleId="Lista01">
    <w:name w:val="Lista 01"/>
    <w:rsid w:val="00180C4C"/>
    <w:pPr>
      <w:numPr>
        <w:numId w:val="28"/>
      </w:numPr>
    </w:pPr>
  </w:style>
  <w:style w:type="paragraph" w:customStyle="1" w:styleId="Wysunicieobszarutekstu">
    <w:name w:val="Wysunięcie obszaru tekstu"/>
    <w:basedOn w:val="Normalny"/>
    <w:qFormat/>
    <w:rsid w:val="00180C4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180C4C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WW8Num20z6">
    <w:name w:val="WW8Num20z6"/>
    <w:rsid w:val="00180C4C"/>
  </w:style>
  <w:style w:type="character" w:customStyle="1" w:styleId="WW8Num17z1">
    <w:name w:val="WW8Num17z1"/>
    <w:rsid w:val="00180C4C"/>
    <w:rPr>
      <w:rFonts w:ascii="Courier New" w:hAnsi="Courier New" w:cs="Courier New" w:hint="default"/>
    </w:rPr>
  </w:style>
  <w:style w:type="paragraph" w:customStyle="1" w:styleId="Style31">
    <w:name w:val="Style31"/>
    <w:basedOn w:val="Normalny"/>
    <w:rsid w:val="00180C4C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Times New Roman" w:eastAsia="Times New Roman" w:hAnsi="Times New Roman"/>
      <w:sz w:val="24"/>
      <w:szCs w:val="24"/>
      <w:lang w:val="tr-TR" w:eastAsia="tr-TR"/>
    </w:rPr>
  </w:style>
  <w:style w:type="character" w:customStyle="1" w:styleId="AkapitzlistZnak">
    <w:name w:val="Akapit z listą Znak"/>
    <w:aliases w:val="Lista - poziom 1 Znak,Wypunktowanie Znak,List Paragraph Znak"/>
    <w:link w:val="Akapitzlist"/>
    <w:uiPriority w:val="99"/>
    <w:locked/>
    <w:rsid w:val="00180C4C"/>
    <w:rPr>
      <w:rFonts w:ascii="Arial Narrow" w:hAnsi="Arial Narrow"/>
      <w:sz w:val="16"/>
    </w:rPr>
  </w:style>
  <w:style w:type="paragraph" w:customStyle="1" w:styleId="StylTK5">
    <w:name w:val="StylTK5"/>
    <w:basedOn w:val="Tekstpodstawowy"/>
    <w:link w:val="StylTK5Znak"/>
    <w:autoRedefine/>
    <w:uiPriority w:val="99"/>
    <w:rsid w:val="00180C4C"/>
    <w:pPr>
      <w:spacing w:after="0" w:line="360" w:lineRule="auto"/>
      <w:jc w:val="both"/>
    </w:pPr>
    <w:rPr>
      <w:rFonts w:eastAsia="Times New Roman" w:cs="Arial"/>
      <w:sz w:val="22"/>
      <w:lang w:val="en-US"/>
    </w:rPr>
  </w:style>
  <w:style w:type="character" w:customStyle="1" w:styleId="StylTK5Znak">
    <w:name w:val="StylTK5 Znak"/>
    <w:link w:val="StylTK5"/>
    <w:uiPriority w:val="99"/>
    <w:locked/>
    <w:rsid w:val="00180C4C"/>
    <w:rPr>
      <w:rFonts w:ascii="Arial Narrow" w:eastAsia="Times New Roman" w:hAnsi="Arial Narrow" w:cs="Arial"/>
      <w:lang w:val="en-US"/>
    </w:rPr>
  </w:style>
  <w:style w:type="character" w:customStyle="1" w:styleId="FontStyle71">
    <w:name w:val="Font Style71"/>
    <w:uiPriority w:val="99"/>
    <w:rsid w:val="00180C4C"/>
    <w:rPr>
      <w:rFonts w:ascii="Arial" w:hAnsi="Arial" w:cs="Arial"/>
      <w:color w:val="000000"/>
      <w:sz w:val="18"/>
      <w:szCs w:val="18"/>
    </w:rPr>
  </w:style>
  <w:style w:type="character" w:customStyle="1" w:styleId="FontStyle70">
    <w:name w:val="Font Style70"/>
    <w:uiPriority w:val="99"/>
    <w:rsid w:val="00180C4C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0">
    <w:name w:val="Style10"/>
    <w:basedOn w:val="Normalny"/>
    <w:rsid w:val="00180C4C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D07A7B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czeinternetowe">
    <w:name w:val="Łącze internetowe"/>
    <w:uiPriority w:val="99"/>
    <w:rsid w:val="00C0352B"/>
    <w:rPr>
      <w:color w:val="0000FF"/>
      <w:u w:val="single"/>
    </w:rPr>
  </w:style>
  <w:style w:type="character" w:customStyle="1" w:styleId="Wyrnienie">
    <w:name w:val="Wyróżnienie"/>
    <w:uiPriority w:val="1"/>
    <w:qFormat/>
    <w:rsid w:val="00C0352B"/>
    <w:rPr>
      <w:i/>
    </w:rPr>
  </w:style>
  <w:style w:type="character" w:customStyle="1" w:styleId="Zakotwiczenieprzypisukocowego">
    <w:name w:val="Zakotwiczenie przypisu końcowego"/>
    <w:rsid w:val="00C0352B"/>
    <w:rPr>
      <w:vertAlign w:val="superscript"/>
    </w:rPr>
  </w:style>
  <w:style w:type="character" w:customStyle="1" w:styleId="EndnoteCharacters">
    <w:name w:val="Endnote Characters"/>
    <w:uiPriority w:val="99"/>
    <w:semiHidden/>
    <w:qFormat/>
    <w:rsid w:val="00C0352B"/>
    <w:rPr>
      <w:vertAlign w:val="superscript"/>
    </w:rPr>
  </w:style>
  <w:style w:type="character" w:customStyle="1" w:styleId="Odwiedzoneczeinternetowe">
    <w:name w:val="Odwiedzone łącze internetowe"/>
    <w:uiPriority w:val="99"/>
    <w:semiHidden/>
    <w:unhideWhenUsed/>
    <w:rsid w:val="00C0352B"/>
    <w:rPr>
      <w:color w:val="800080"/>
      <w:u w:val="single"/>
    </w:rPr>
  </w:style>
  <w:style w:type="character" w:styleId="Tekstzastpczy">
    <w:name w:val="Placeholder Text"/>
    <w:uiPriority w:val="99"/>
    <w:qFormat/>
    <w:rsid w:val="00C0352B"/>
    <w:rPr>
      <w:color w:val="808080"/>
    </w:rPr>
  </w:style>
  <w:style w:type="character" w:customStyle="1" w:styleId="lrzxr">
    <w:name w:val="lrzxr"/>
    <w:basedOn w:val="Domylnaczcionkaakapitu"/>
    <w:qFormat/>
    <w:rsid w:val="00C0352B"/>
  </w:style>
  <w:style w:type="character" w:customStyle="1" w:styleId="czeindeksu">
    <w:name w:val="Łącze indeksu"/>
    <w:qFormat/>
    <w:rsid w:val="00C0352B"/>
  </w:style>
  <w:style w:type="character" w:customStyle="1" w:styleId="CITE">
    <w:name w:val="CITE"/>
    <w:qFormat/>
    <w:rsid w:val="00C0352B"/>
    <w:rPr>
      <w:i/>
    </w:rPr>
  </w:style>
  <w:style w:type="character" w:customStyle="1" w:styleId="CODE">
    <w:name w:val="CODE"/>
    <w:qFormat/>
    <w:rsid w:val="00C0352B"/>
    <w:rPr>
      <w:rFonts w:ascii="Courier New" w:hAnsi="Courier New"/>
      <w:sz w:val="20"/>
    </w:rPr>
  </w:style>
  <w:style w:type="character" w:customStyle="1" w:styleId="Keyboard">
    <w:name w:val="Keyboard"/>
    <w:qFormat/>
    <w:rsid w:val="00C0352B"/>
    <w:rPr>
      <w:rFonts w:ascii="Courier New" w:hAnsi="Courier New"/>
      <w:b/>
      <w:sz w:val="20"/>
    </w:rPr>
  </w:style>
  <w:style w:type="character" w:customStyle="1" w:styleId="Sample">
    <w:name w:val="Sample"/>
    <w:qFormat/>
    <w:rsid w:val="00C0352B"/>
    <w:rPr>
      <w:rFonts w:ascii="Courier New" w:hAnsi="Courier New"/>
    </w:rPr>
  </w:style>
  <w:style w:type="character" w:customStyle="1" w:styleId="Typewriter">
    <w:name w:val="Typewriter"/>
    <w:qFormat/>
    <w:rsid w:val="00C0352B"/>
    <w:rPr>
      <w:rFonts w:ascii="Courier New" w:hAnsi="Courier New"/>
      <w:sz w:val="20"/>
    </w:rPr>
  </w:style>
  <w:style w:type="character" w:customStyle="1" w:styleId="HTMLMarkup">
    <w:name w:val="HTML Markup"/>
    <w:qFormat/>
    <w:rsid w:val="00C0352B"/>
    <w:rPr>
      <w:vanish/>
      <w:color w:val="FF0000"/>
    </w:rPr>
  </w:style>
  <w:style w:type="character" w:customStyle="1" w:styleId="Comment">
    <w:name w:val="Comment"/>
    <w:qFormat/>
    <w:rsid w:val="00C0352B"/>
    <w:rPr>
      <w:vanish/>
    </w:rPr>
  </w:style>
  <w:style w:type="paragraph" w:styleId="Lista">
    <w:name w:val="List"/>
    <w:basedOn w:val="Tekstpodstawowy"/>
    <w:rsid w:val="00C0352B"/>
    <w:pPr>
      <w:suppressAutoHyphens/>
      <w:spacing w:line="360" w:lineRule="auto"/>
      <w:jc w:val="both"/>
    </w:pPr>
    <w:rPr>
      <w:rFonts w:ascii="Arial" w:eastAsia="Arial" w:hAnsi="Arial" w:cs="Mangal"/>
      <w:i/>
      <w:sz w:val="22"/>
      <w:szCs w:val="24"/>
      <w:lang w:eastAsia="pl-PL"/>
    </w:rPr>
  </w:style>
  <w:style w:type="paragraph" w:customStyle="1" w:styleId="Indeks">
    <w:name w:val="Indeks"/>
    <w:basedOn w:val="Normalny"/>
    <w:qFormat/>
    <w:rsid w:val="00C0352B"/>
    <w:pPr>
      <w:suppressLineNumbers/>
      <w:suppressAutoHyphens/>
      <w:spacing w:before="100" w:after="100" w:line="240" w:lineRule="auto"/>
    </w:pPr>
    <w:rPr>
      <w:rFonts w:ascii="Times New Roman" w:eastAsia="Arial" w:hAnsi="Times New Roman" w:cs="Mangal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FSpkt">
    <w:name w:val="FS pkt *"/>
    <w:basedOn w:val="Normalny"/>
    <w:qFormat/>
    <w:rsid w:val="00C0352B"/>
    <w:pPr>
      <w:numPr>
        <w:numId w:val="11"/>
      </w:numPr>
      <w:suppressAutoHyphens/>
      <w:spacing w:before="60" w:after="60" w:line="360" w:lineRule="auto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FSpkt1">
    <w:name w:val="FS pkt 1"/>
    <w:basedOn w:val="Normalny"/>
    <w:autoRedefine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  <w:jc w:val="both"/>
    </w:pPr>
    <w:rPr>
      <w:rFonts w:ascii="Arial" w:eastAsia="Arial" w:hAnsi="Arial" w:cs="Arial"/>
      <w:sz w:val="22"/>
      <w:szCs w:val="24"/>
      <w:lang w:eastAsia="en-GB"/>
    </w:rPr>
  </w:style>
  <w:style w:type="paragraph" w:customStyle="1" w:styleId="FSpkt-">
    <w:name w:val="FS pkt -"/>
    <w:basedOn w:val="Normalny"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Stopka1">
    <w:name w:val="Stopka1"/>
    <w:qFormat/>
    <w:rsid w:val="00C0352B"/>
    <w:pPr>
      <w:suppressAutoHyphens/>
    </w:pPr>
    <w:rPr>
      <w:rFonts w:ascii="TimesNewRomanPS" w:eastAsia="Times New Roman" w:hAnsi="TimesNewRomanPS"/>
      <w:color w:val="000000"/>
      <w:szCs w:val="24"/>
    </w:rPr>
  </w:style>
  <w:style w:type="paragraph" w:customStyle="1" w:styleId="Nagwektabeli">
    <w:name w:val="Nagłówek tabeli"/>
    <w:basedOn w:val="Zawartotabeli"/>
    <w:qFormat/>
    <w:rsid w:val="00C0352B"/>
    <w:pPr>
      <w:spacing w:before="100" w:after="100"/>
      <w:jc w:val="center"/>
    </w:pPr>
    <w:rPr>
      <w:b/>
      <w:bCs/>
      <w:kern w:val="2"/>
    </w:rPr>
  </w:style>
  <w:style w:type="paragraph" w:customStyle="1" w:styleId="Standardowy1">
    <w:name w:val="Standardowy1"/>
    <w:qFormat/>
    <w:rsid w:val="00C0352B"/>
    <w:pPr>
      <w:suppressAutoHyphens/>
    </w:pPr>
    <w:rPr>
      <w:rFonts w:ascii="Times New Roman" w:hAnsi="Times New Roman"/>
    </w:rPr>
  </w:style>
  <w:style w:type="paragraph" w:customStyle="1" w:styleId="DefinitionTerm">
    <w:name w:val="Definition Term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DefinitionList">
    <w:name w:val="Definition List"/>
    <w:basedOn w:val="Normalny"/>
    <w:qFormat/>
    <w:rsid w:val="00C0352B"/>
    <w:pPr>
      <w:suppressAutoHyphens/>
      <w:spacing w:before="100" w:after="100" w:line="240" w:lineRule="auto"/>
      <w:ind w:lef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H1">
    <w:name w:val="H1"/>
    <w:basedOn w:val="Normalny"/>
    <w:qFormat/>
    <w:rsid w:val="00C0352B"/>
    <w:pPr>
      <w:keepNext/>
      <w:suppressAutoHyphens/>
      <w:spacing w:before="100" w:after="100" w:line="240" w:lineRule="auto"/>
      <w:outlineLvl w:val="1"/>
    </w:pPr>
    <w:rPr>
      <w:rFonts w:ascii="Times New Roman" w:eastAsia="Arial" w:hAnsi="Times New Roman" w:cs="Courier New"/>
      <w:b/>
      <w:kern w:val="2"/>
      <w:sz w:val="48"/>
      <w:szCs w:val="24"/>
      <w:lang w:eastAsia="pl-PL"/>
    </w:rPr>
  </w:style>
  <w:style w:type="paragraph" w:customStyle="1" w:styleId="H2">
    <w:name w:val="H2"/>
    <w:basedOn w:val="Normalny"/>
    <w:qFormat/>
    <w:rsid w:val="00C0352B"/>
    <w:pPr>
      <w:keepNext/>
      <w:suppressAutoHyphens/>
      <w:spacing w:before="100" w:after="100" w:line="240" w:lineRule="auto"/>
      <w:outlineLvl w:val="2"/>
    </w:pPr>
    <w:rPr>
      <w:rFonts w:ascii="Times New Roman" w:eastAsia="Arial" w:hAnsi="Times New Roman" w:cs="Courier New"/>
      <w:b/>
      <w:sz w:val="36"/>
      <w:szCs w:val="24"/>
      <w:lang w:eastAsia="pl-PL"/>
    </w:rPr>
  </w:style>
  <w:style w:type="paragraph" w:customStyle="1" w:styleId="H3">
    <w:name w:val="H3"/>
    <w:basedOn w:val="Normalny"/>
    <w:qFormat/>
    <w:rsid w:val="00C0352B"/>
    <w:pPr>
      <w:keepNext/>
      <w:suppressAutoHyphens/>
      <w:spacing w:before="100" w:after="100" w:line="240" w:lineRule="auto"/>
      <w:outlineLvl w:val="3"/>
    </w:pPr>
    <w:rPr>
      <w:rFonts w:ascii="Times New Roman" w:eastAsia="Arial" w:hAnsi="Times New Roman" w:cs="Courier New"/>
      <w:b/>
      <w:sz w:val="28"/>
      <w:szCs w:val="24"/>
      <w:lang w:eastAsia="pl-PL"/>
    </w:rPr>
  </w:style>
  <w:style w:type="paragraph" w:customStyle="1" w:styleId="H4">
    <w:name w:val="H4"/>
    <w:basedOn w:val="Normalny"/>
    <w:qFormat/>
    <w:rsid w:val="00C0352B"/>
    <w:pPr>
      <w:keepNext/>
      <w:suppressAutoHyphens/>
      <w:spacing w:before="100" w:after="100" w:line="240" w:lineRule="auto"/>
      <w:outlineLvl w:val="4"/>
    </w:pPr>
    <w:rPr>
      <w:rFonts w:ascii="Times New Roman" w:eastAsia="Arial" w:hAnsi="Times New Roman" w:cs="Courier New"/>
      <w:b/>
      <w:sz w:val="24"/>
      <w:szCs w:val="24"/>
      <w:lang w:eastAsia="pl-PL"/>
    </w:rPr>
  </w:style>
  <w:style w:type="paragraph" w:customStyle="1" w:styleId="H5">
    <w:name w:val="H5"/>
    <w:basedOn w:val="Normalny"/>
    <w:qFormat/>
    <w:rsid w:val="00C0352B"/>
    <w:pPr>
      <w:keepNext/>
      <w:suppressAutoHyphens/>
      <w:spacing w:before="100" w:after="100" w:line="240" w:lineRule="auto"/>
      <w:outlineLvl w:val="5"/>
    </w:pPr>
    <w:rPr>
      <w:rFonts w:ascii="Times New Roman" w:eastAsia="Arial" w:hAnsi="Times New Roman" w:cs="Courier New"/>
      <w:b/>
      <w:sz w:val="20"/>
      <w:szCs w:val="24"/>
      <w:lang w:eastAsia="pl-PL"/>
    </w:rPr>
  </w:style>
  <w:style w:type="paragraph" w:customStyle="1" w:styleId="H6">
    <w:name w:val="H6"/>
    <w:basedOn w:val="Normalny"/>
    <w:qFormat/>
    <w:rsid w:val="00C0352B"/>
    <w:pPr>
      <w:keepNext/>
      <w:suppressAutoHyphens/>
      <w:spacing w:before="100" w:after="100" w:line="240" w:lineRule="auto"/>
      <w:outlineLvl w:val="6"/>
    </w:pPr>
    <w:rPr>
      <w:rFonts w:ascii="Times New Roman" w:eastAsia="Arial" w:hAnsi="Times New Roman" w:cs="Courier New"/>
      <w:b/>
      <w:szCs w:val="24"/>
      <w:lang w:eastAsia="pl-PL"/>
    </w:rPr>
  </w:style>
  <w:style w:type="paragraph" w:customStyle="1" w:styleId="Address">
    <w:name w:val="Address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i/>
      <w:sz w:val="24"/>
      <w:szCs w:val="24"/>
      <w:lang w:eastAsia="pl-PL"/>
    </w:rPr>
  </w:style>
  <w:style w:type="paragraph" w:customStyle="1" w:styleId="Blockquote">
    <w:name w:val="Blockquote"/>
    <w:basedOn w:val="Normalny"/>
    <w:qFormat/>
    <w:rsid w:val="00C0352B"/>
    <w:pPr>
      <w:suppressAutoHyphens/>
      <w:spacing w:before="100" w:after="100" w:line="240" w:lineRule="auto"/>
      <w:ind w:left="360" w:righ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Preformatted">
    <w:name w:val="Preformatted"/>
    <w:basedOn w:val="Normalny"/>
    <w:qFormat/>
    <w:rsid w:val="00C0352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spacing w:after="0" w:line="240" w:lineRule="auto"/>
    </w:pPr>
    <w:rPr>
      <w:rFonts w:ascii="Courier New" w:eastAsia="Arial" w:hAnsi="Courier New" w:cs="Courier New"/>
      <w:sz w:val="20"/>
      <w:szCs w:val="24"/>
      <w:lang w:eastAsia="pl-PL"/>
    </w:rPr>
  </w:style>
  <w:style w:type="paragraph" w:customStyle="1" w:styleId="z-BottomofForm">
    <w:name w:val="z-Bottom of Form"/>
    <w:qFormat/>
    <w:rsid w:val="00C0352B"/>
    <w:pPr>
      <w:pBdr>
        <w:top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z-TopofForm">
    <w:name w:val="z-Top of Form"/>
    <w:qFormat/>
    <w:rsid w:val="00C0352B"/>
    <w:pPr>
      <w:pBdr>
        <w:bottom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Style7">
    <w:name w:val="Style 7"/>
    <w:basedOn w:val="Normalny"/>
    <w:link w:val="CharStyle8"/>
    <w:rsid w:val="00D07A7B"/>
    <w:pPr>
      <w:widowControl w:val="0"/>
      <w:shd w:val="clear" w:color="auto" w:fill="FFFFFF"/>
      <w:spacing w:before="260" w:after="260" w:line="200" w:lineRule="exact"/>
      <w:ind w:hanging="340"/>
      <w:jc w:val="center"/>
    </w:pPr>
    <w:rPr>
      <w:rFonts w:ascii="Arial" w:eastAsia="Arial" w:hAnsi="Arial" w:cs="Arial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C0352B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Z1">
    <w:name w:val="ZAZ_1"/>
    <w:basedOn w:val="Normalny"/>
    <w:next w:val="Normalny"/>
    <w:autoRedefine/>
    <w:rsid w:val="0052242A"/>
    <w:pPr>
      <w:numPr>
        <w:numId w:val="12"/>
      </w:numPr>
      <w:spacing w:after="0" w:line="288" w:lineRule="auto"/>
      <w:ind w:left="397" w:hanging="397"/>
      <w:jc w:val="both"/>
    </w:pPr>
    <w:rPr>
      <w:rFonts w:ascii="Arial" w:hAnsi="Arial"/>
      <w:b/>
      <w:sz w:val="22"/>
      <w:szCs w:val="24"/>
      <w:lang w:eastAsia="ar-SA"/>
    </w:rPr>
  </w:style>
  <w:style w:type="paragraph" w:customStyle="1" w:styleId="ZAZ11">
    <w:name w:val="ZAZ_1.1"/>
    <w:basedOn w:val="ZAZ1"/>
    <w:next w:val="Normalny"/>
    <w:rsid w:val="0052242A"/>
    <w:pPr>
      <w:numPr>
        <w:ilvl w:val="1"/>
      </w:numPr>
    </w:pPr>
  </w:style>
  <w:style w:type="paragraph" w:customStyle="1" w:styleId="ZAZ111">
    <w:name w:val="ZAZ_1.1.1"/>
    <w:basedOn w:val="ZAZ11"/>
    <w:next w:val="Normalny"/>
    <w:rsid w:val="0052242A"/>
    <w:pPr>
      <w:numPr>
        <w:ilvl w:val="2"/>
      </w:numPr>
    </w:pPr>
  </w:style>
  <w:style w:type="paragraph" w:customStyle="1" w:styleId="podakapit">
    <w:name w:val="podakapit"/>
    <w:basedOn w:val="Akapitzlist"/>
    <w:link w:val="podakapitZnak"/>
    <w:qFormat/>
    <w:rsid w:val="0023607A"/>
    <w:pPr>
      <w:widowControl w:val="0"/>
      <w:numPr>
        <w:ilvl w:val="1"/>
        <w:numId w:val="13"/>
      </w:numPr>
      <w:autoSpaceDE w:val="0"/>
      <w:autoSpaceDN w:val="0"/>
      <w:adjustRightInd w:val="0"/>
      <w:spacing w:after="0" w:line="264" w:lineRule="auto"/>
      <w:outlineLvl w:val="0"/>
    </w:pPr>
    <w:rPr>
      <w:rFonts w:eastAsia="Times New Roman" w:cs="Arial"/>
      <w:sz w:val="24"/>
      <w:szCs w:val="24"/>
      <w:lang w:eastAsia="pl-PL"/>
    </w:rPr>
  </w:style>
  <w:style w:type="character" w:customStyle="1" w:styleId="podakapitZnak">
    <w:name w:val="podakapit Znak"/>
    <w:link w:val="podakapit"/>
    <w:rsid w:val="0023607A"/>
    <w:rPr>
      <w:rFonts w:ascii="Arial Narrow" w:eastAsia="Times New Roman" w:hAnsi="Arial Narrow" w:cs="Arial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769FC"/>
    <w:pPr>
      <w:keepLines/>
      <w:spacing w:before="480" w:after="0" w:line="276" w:lineRule="auto"/>
      <w:ind w:left="0" w:firstLine="0"/>
      <w:outlineLvl w:val="9"/>
    </w:pPr>
    <w:rPr>
      <w:rFonts w:ascii="Calibri Light" w:hAnsi="Calibri Light"/>
      <w:bCs/>
      <w:smallCaps w:val="0"/>
      <w:color w:val="2F5496"/>
      <w:kern w:val="0"/>
      <w:sz w:val="28"/>
      <w:szCs w:val="28"/>
    </w:rPr>
  </w:style>
  <w:style w:type="paragraph" w:customStyle="1" w:styleId="STRTYT">
    <w:name w:val="STR_TYT"/>
    <w:basedOn w:val="Normalny"/>
    <w:qFormat/>
    <w:rsid w:val="00AB54E7"/>
    <w:pPr>
      <w:suppressAutoHyphens/>
      <w:autoSpaceDE w:val="0"/>
      <w:autoSpaceDN w:val="0"/>
      <w:adjustRightInd w:val="0"/>
      <w:spacing w:after="0" w:line="288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table" w:styleId="Tabela-Profesjonalny">
    <w:name w:val="Table Professional"/>
    <w:basedOn w:val="Standardowy"/>
    <w:rsid w:val="001831A3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GA">
    <w:name w:val="AGA"/>
    <w:basedOn w:val="Tekstpodstawowy"/>
    <w:rsid w:val="001831A3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OOKMAN12GMINA">
    <w:name w:val="BOOKMAN 12_GMINA"/>
    <w:basedOn w:val="Normalny"/>
    <w:rsid w:val="001831A3"/>
    <w:pPr>
      <w:numPr>
        <w:numId w:val="14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1"/>
    <w:rsid w:val="001831A3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character" w:customStyle="1" w:styleId="MapadokumentuZnak">
    <w:name w:val="Mapa dokumentu Znak"/>
    <w:rsid w:val="001831A3"/>
    <w:rPr>
      <w:rFonts w:ascii="Segoe UI" w:hAnsi="Segoe UI" w:cs="Segoe UI"/>
      <w:sz w:val="16"/>
      <w:szCs w:val="16"/>
      <w:lang w:eastAsia="en-US"/>
    </w:rPr>
  </w:style>
  <w:style w:type="character" w:customStyle="1" w:styleId="MapadokumentuZnak1">
    <w:name w:val="Mapa dokumentu Znak1"/>
    <w:link w:val="Mapadokumentu"/>
    <w:rsid w:val="001831A3"/>
    <w:rPr>
      <w:rFonts w:ascii="Tahoma" w:eastAsia="Times New Roman" w:hAnsi="Tahoma"/>
      <w:sz w:val="24"/>
      <w:szCs w:val="24"/>
      <w:shd w:val="clear" w:color="auto" w:fill="000080"/>
    </w:rPr>
  </w:style>
  <w:style w:type="paragraph" w:customStyle="1" w:styleId="Nagwek10">
    <w:name w:val="Nagłówek 10"/>
    <w:basedOn w:val="Nagwek"/>
    <w:next w:val="Tekstpodstawowy"/>
    <w:rsid w:val="001831A3"/>
    <w:pPr>
      <w:keepNext/>
      <w:tabs>
        <w:tab w:val="clear" w:pos="4536"/>
        <w:tab w:val="clear" w:pos="9072"/>
        <w:tab w:val="num" w:pos="1485"/>
      </w:tabs>
      <w:suppressAutoHyphens/>
      <w:spacing w:before="240" w:after="120"/>
      <w:ind w:left="1485" w:hanging="360"/>
    </w:pPr>
    <w:rPr>
      <w:rFonts w:ascii="Arial" w:eastAsia="Lucida Sans Unicode" w:hAnsi="Arial" w:cs="Lucida Sans Unicode"/>
      <w:b/>
      <w:bCs/>
      <w:sz w:val="21"/>
      <w:szCs w:val="21"/>
      <w:lang w:eastAsia="ar-SA"/>
    </w:rPr>
  </w:style>
  <w:style w:type="paragraph" w:customStyle="1" w:styleId="WW-Tekstpodstawowy2">
    <w:name w:val="WW-Tekst podstawowy 2"/>
    <w:basedOn w:val="Normalny"/>
    <w:rsid w:val="001831A3"/>
    <w:pPr>
      <w:widowControl w:val="0"/>
      <w:suppressAutoHyphens/>
      <w:autoSpaceDE w:val="0"/>
      <w:spacing w:after="0" w:line="360" w:lineRule="auto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1831A3"/>
    <w:pPr>
      <w:suppressAutoHyphens/>
      <w:spacing w:after="0" w:line="240" w:lineRule="auto"/>
    </w:pPr>
    <w:rPr>
      <w:rFonts w:ascii="Times New Roman" w:eastAsia="Times New Roman" w:hAnsi="Times New Roman"/>
      <w:b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1831A3"/>
    <w:pPr>
      <w:suppressAutoHyphens/>
      <w:spacing w:after="0" w:line="240" w:lineRule="auto"/>
      <w:ind w:left="708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FR1">
    <w:name w:val="FR1"/>
    <w:uiPriority w:val="99"/>
    <w:rsid w:val="001831A3"/>
    <w:pPr>
      <w:widowControl w:val="0"/>
      <w:spacing w:before="740" w:after="280"/>
      <w:ind w:left="40"/>
    </w:pPr>
    <w:rPr>
      <w:rFonts w:ascii="Times New Roman" w:eastAsia="Times New Roman" w:hAnsi="Times New Roman"/>
      <w:snapToGrid w:val="0"/>
      <w:sz w:val="24"/>
    </w:rPr>
  </w:style>
  <w:style w:type="paragraph" w:styleId="Podtytu">
    <w:name w:val="Subtitle"/>
    <w:basedOn w:val="Normalny"/>
    <w:link w:val="PodtytuZnak"/>
    <w:qFormat/>
    <w:rsid w:val="001831A3"/>
    <w:pPr>
      <w:spacing w:after="60" w:line="240" w:lineRule="auto"/>
      <w:jc w:val="center"/>
      <w:outlineLvl w:val="1"/>
    </w:pPr>
    <w:rPr>
      <w:rFonts w:ascii="Arial" w:eastAsia="Times New Roman" w:hAnsi="Arial" w:cs="Arial"/>
      <w:noProof/>
      <w:sz w:val="24"/>
      <w:szCs w:val="24"/>
      <w:lang w:eastAsia="pl-PL"/>
    </w:rPr>
  </w:style>
  <w:style w:type="character" w:customStyle="1" w:styleId="PodtytuZnak">
    <w:name w:val="Podtytuł Znak"/>
    <w:link w:val="Podtytu"/>
    <w:rsid w:val="001831A3"/>
    <w:rPr>
      <w:rFonts w:ascii="Arial" w:eastAsia="Times New Roman" w:hAnsi="Arial" w:cs="Arial"/>
      <w:noProof/>
      <w:sz w:val="24"/>
      <w:szCs w:val="24"/>
    </w:rPr>
  </w:style>
  <w:style w:type="paragraph" w:customStyle="1" w:styleId="SEC">
    <w:name w:val="SEC"/>
    <w:basedOn w:val="Normalny"/>
    <w:rsid w:val="001831A3"/>
    <w:pPr>
      <w:widowControl w:val="0"/>
      <w:spacing w:before="120" w:after="0" w:line="360" w:lineRule="auto"/>
      <w:jc w:val="both"/>
    </w:pPr>
    <w:rPr>
      <w:rFonts w:ascii="Tahoma" w:eastAsia="Times New Roman" w:hAnsi="Tahoma"/>
      <w:snapToGrid w:val="0"/>
      <w:color w:val="000080"/>
      <w:sz w:val="22"/>
      <w:szCs w:val="20"/>
      <w:lang w:eastAsia="en-GB"/>
    </w:rPr>
  </w:style>
  <w:style w:type="paragraph" w:customStyle="1" w:styleId="Normalny2">
    <w:name w:val="Normalny2"/>
    <w:rsid w:val="001831A3"/>
    <w:pPr>
      <w:spacing w:after="60"/>
    </w:pPr>
    <w:rPr>
      <w:rFonts w:ascii="Times New Roman" w:eastAsia="Times New Roman" w:hAnsi="Times New Roman"/>
      <w:snapToGrid w:val="0"/>
      <w:sz w:val="24"/>
    </w:rPr>
  </w:style>
  <w:style w:type="paragraph" w:customStyle="1" w:styleId="Body3Text3Indent22">
    <w:name w:val="Body3.Text3.Indent.22"/>
    <w:basedOn w:val="Normalny"/>
    <w:rsid w:val="001831A3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paragraph" w:customStyle="1" w:styleId="Standard">
    <w:name w:val="Standard"/>
    <w:rsid w:val="001831A3"/>
    <w:pPr>
      <w:widowControl w:val="0"/>
      <w:suppressAutoHyphens/>
      <w:autoSpaceDE w:val="0"/>
    </w:pPr>
    <w:rPr>
      <w:rFonts w:ascii="Times New Roman" w:eastAsia="Times New Roman" w:hAnsi="Times New Roman"/>
    </w:rPr>
  </w:style>
  <w:style w:type="paragraph" w:styleId="Listapunktowana2">
    <w:name w:val="List Bullet 2"/>
    <w:basedOn w:val="Normalny"/>
    <w:autoRedefine/>
    <w:uiPriority w:val="99"/>
    <w:rsid w:val="001831A3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WW-Nagwek">
    <w:name w:val="WW-Nagłówek"/>
    <w:basedOn w:val="Normalny"/>
    <w:next w:val="Tekstpodstawowy"/>
    <w:rsid w:val="001831A3"/>
    <w:pPr>
      <w:keepNext/>
      <w:suppressAutoHyphens/>
      <w:spacing w:before="240" w:after="120" w:line="240" w:lineRule="auto"/>
    </w:pPr>
    <w:rPr>
      <w:rFonts w:ascii="Arial" w:eastAsia="Lucida Sans Unicode" w:hAnsi="Arial" w:cs="Lucida Sans Unicode"/>
      <w:sz w:val="28"/>
      <w:szCs w:val="28"/>
      <w:lang w:eastAsia="ar-SA"/>
    </w:rPr>
  </w:style>
  <w:style w:type="paragraph" w:customStyle="1" w:styleId="WW-Tekstpodstawowywcity3">
    <w:name w:val="WW-Tekst podstawowy wcięty 3"/>
    <w:basedOn w:val="Normalny"/>
    <w:rsid w:val="001831A3"/>
    <w:pPr>
      <w:suppressAutoHyphens/>
      <w:spacing w:after="0" w:line="240" w:lineRule="auto"/>
      <w:ind w:left="703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rsid w:val="001831A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1831A3"/>
    <w:rPr>
      <w:rFonts w:ascii="Courier New" w:eastAsia="Times New Roman" w:hAnsi="Courier New" w:cs="Courier New"/>
    </w:rPr>
  </w:style>
  <w:style w:type="paragraph" w:styleId="Lista5">
    <w:name w:val="List 5"/>
    <w:basedOn w:val="Normalny"/>
    <w:rsid w:val="001831A3"/>
    <w:pPr>
      <w:spacing w:after="0" w:line="240" w:lineRule="auto"/>
      <w:ind w:left="1415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1831A3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rsid w:val="001831A3"/>
    <w:rPr>
      <w:vertAlign w:val="superscript"/>
    </w:rPr>
  </w:style>
  <w:style w:type="paragraph" w:customStyle="1" w:styleId="StylTK6">
    <w:name w:val="StylTK6"/>
    <w:basedOn w:val="Tekstpodstawowy"/>
    <w:autoRedefine/>
    <w:uiPriority w:val="99"/>
    <w:rsid w:val="001831A3"/>
    <w:pPr>
      <w:numPr>
        <w:numId w:val="15"/>
      </w:numPr>
      <w:spacing w:after="0" w:line="240" w:lineRule="auto"/>
      <w:ind w:left="1418" w:hanging="142"/>
      <w:jc w:val="both"/>
    </w:pPr>
    <w:rPr>
      <w:rFonts w:ascii="Arial" w:eastAsia="Times New Roman" w:hAnsi="Arial" w:cs="Arial"/>
      <w:color w:val="C00000"/>
      <w:sz w:val="22"/>
      <w:lang w:val="en-US"/>
    </w:rPr>
  </w:style>
  <w:style w:type="paragraph" w:customStyle="1" w:styleId="StylTK7">
    <w:name w:val="StylTK7"/>
    <w:basedOn w:val="Tekstpodstawowy"/>
    <w:autoRedefine/>
    <w:uiPriority w:val="99"/>
    <w:rsid w:val="001831A3"/>
    <w:pPr>
      <w:numPr>
        <w:ilvl w:val="1"/>
        <w:numId w:val="15"/>
      </w:numPr>
      <w:spacing w:line="276" w:lineRule="auto"/>
      <w:ind w:left="0" w:firstLine="0"/>
    </w:pPr>
    <w:rPr>
      <w:rFonts w:ascii="Calibri" w:eastAsia="Times New Roman" w:hAnsi="Calibri" w:cs="Calibri"/>
      <w:sz w:val="22"/>
      <w:lang w:val="en-US"/>
    </w:rPr>
  </w:style>
  <w:style w:type="character" w:customStyle="1" w:styleId="TekstzwykyZnak">
    <w:name w:val="Tekst zwykły Znak"/>
    <w:uiPriority w:val="99"/>
    <w:rsid w:val="001831A3"/>
    <w:rPr>
      <w:rFonts w:ascii="Arial" w:hAnsi="Arial" w:cs="Times New Roman"/>
      <w:sz w:val="24"/>
      <w:lang w:val="pl-PL" w:eastAsia="pl-PL" w:bidi="ar-SA"/>
    </w:rPr>
  </w:style>
  <w:style w:type="paragraph" w:customStyle="1" w:styleId="Style16">
    <w:name w:val="Style16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251" w:lineRule="exact"/>
      <w:ind w:hanging="425"/>
      <w:jc w:val="both"/>
    </w:pPr>
    <w:rPr>
      <w:rFonts w:eastAsia="Times New Roman" w:cs="Arial"/>
      <w:sz w:val="22"/>
      <w:szCs w:val="24"/>
      <w:lang w:eastAsia="pl-PL"/>
    </w:rPr>
  </w:style>
  <w:style w:type="paragraph" w:customStyle="1" w:styleId="Style48">
    <w:name w:val="Style48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paragraph" w:customStyle="1" w:styleId="artur">
    <w:name w:val="artur"/>
    <w:basedOn w:val="Normalny"/>
    <w:uiPriority w:val="99"/>
    <w:rsid w:val="001831A3"/>
    <w:pPr>
      <w:suppressLineNumbers/>
      <w:tabs>
        <w:tab w:val="center" w:pos="0"/>
      </w:tabs>
      <w:spacing w:after="0" w:line="320" w:lineRule="atLeast"/>
      <w:jc w:val="both"/>
    </w:pPr>
    <w:rPr>
      <w:rFonts w:eastAsia="Times New Roman" w:cs="Arial"/>
      <w:spacing w:val="20"/>
      <w:sz w:val="22"/>
      <w:lang w:eastAsia="pl-PL"/>
    </w:rPr>
  </w:style>
  <w:style w:type="character" w:customStyle="1" w:styleId="ZnakZnak">
    <w:name w:val="Znak Znak"/>
    <w:uiPriority w:val="99"/>
    <w:rsid w:val="001831A3"/>
    <w:rPr>
      <w:rFonts w:cs="Times New Roman"/>
      <w:b/>
      <w:sz w:val="24"/>
      <w:lang w:val="pl-PL" w:eastAsia="pl-PL" w:bidi="ar-SA"/>
    </w:rPr>
  </w:style>
  <w:style w:type="paragraph" w:styleId="Lista2">
    <w:name w:val="List 2"/>
    <w:basedOn w:val="Normalny"/>
    <w:uiPriority w:val="99"/>
    <w:unhideWhenUsed/>
    <w:rsid w:val="001831A3"/>
    <w:pPr>
      <w:spacing w:after="200" w:line="276" w:lineRule="auto"/>
      <w:ind w:left="566" w:hanging="283"/>
      <w:contextualSpacing/>
    </w:pPr>
    <w:rPr>
      <w:rFonts w:ascii="Calibri" w:eastAsia="Times New Roman" w:hAnsi="Calibri"/>
      <w:sz w:val="22"/>
      <w:lang w:eastAsia="pl-PL"/>
    </w:rPr>
  </w:style>
  <w:style w:type="character" w:customStyle="1" w:styleId="apple-converted-space">
    <w:name w:val="apple-converted-space"/>
    <w:rsid w:val="001831A3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1831A3"/>
    <w:pPr>
      <w:spacing w:after="200" w:line="276" w:lineRule="auto"/>
      <w:ind w:left="360" w:firstLine="360"/>
    </w:pPr>
    <w:rPr>
      <w:rFonts w:ascii="Calibri" w:eastAsia="Times New Roman" w:hAnsi="Calibri"/>
      <w:sz w:val="22"/>
      <w:lang w:eastAsia="pl-PL"/>
    </w:rPr>
  </w:style>
  <w:style w:type="character" w:customStyle="1" w:styleId="Tekstpodstawowyzwciciem2Znak">
    <w:name w:val="Tekst podstawowy z wcięciem 2 Znak"/>
    <w:link w:val="Tekstpodstawowyzwciciem2"/>
    <w:uiPriority w:val="99"/>
    <w:rsid w:val="001831A3"/>
    <w:rPr>
      <w:rFonts w:ascii="Arial Narrow" w:eastAsia="Times New Roman" w:hAnsi="Arial Narrow"/>
      <w:sz w:val="22"/>
      <w:szCs w:val="22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qFormat/>
    <w:rsid w:val="001831A3"/>
    <w:pPr>
      <w:spacing w:after="0" w:line="240" w:lineRule="auto"/>
      <w:ind w:firstLine="36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character" w:customStyle="1" w:styleId="TekstpodstawowyzwciciemZnak">
    <w:name w:val="Tekst podstawowy z wcięciem Znak"/>
    <w:link w:val="Tekstpodstawowyzwciciem"/>
    <w:uiPriority w:val="99"/>
    <w:rsid w:val="001831A3"/>
    <w:rPr>
      <w:rFonts w:ascii="Times New Roman" w:eastAsia="Times New Roman" w:hAnsi="Times New Roman"/>
      <w:noProof/>
      <w:sz w:val="24"/>
      <w:szCs w:val="24"/>
    </w:rPr>
  </w:style>
  <w:style w:type="paragraph" w:styleId="Indeks1">
    <w:name w:val="index 1"/>
    <w:basedOn w:val="Normalny"/>
    <w:next w:val="Normalny"/>
    <w:autoRedefine/>
    <w:uiPriority w:val="99"/>
    <w:unhideWhenUsed/>
    <w:rsid w:val="001831A3"/>
    <w:pPr>
      <w:spacing w:after="0" w:line="240" w:lineRule="auto"/>
      <w:ind w:left="240" w:hanging="24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paragraph" w:styleId="Nagwekindeksu">
    <w:name w:val="index heading"/>
    <w:basedOn w:val="Normalny"/>
    <w:next w:val="Indeks1"/>
    <w:rsid w:val="001831A3"/>
    <w:pPr>
      <w:tabs>
        <w:tab w:val="left" w:pos="737"/>
      </w:tabs>
      <w:spacing w:after="0" w:line="360" w:lineRule="auto"/>
      <w:jc w:val="both"/>
    </w:pPr>
    <w:rPr>
      <w:rFonts w:ascii="Century Gothic" w:eastAsia="Times New Roman" w:hAnsi="Century Gothic"/>
      <w:sz w:val="20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1831A3"/>
    <w:rPr>
      <w:rFonts w:eastAsia="Times New Roman"/>
      <w:sz w:val="22"/>
      <w:szCs w:val="22"/>
      <w:lang w:eastAsia="en-US"/>
    </w:rPr>
  </w:style>
  <w:style w:type="paragraph" w:customStyle="1" w:styleId="Lista22">
    <w:name w:val="Lista 22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Akapitzlist2">
    <w:name w:val="Akapit z listą2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21">
    <w:name w:val="Lista 21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32">
    <w:name w:val="Lista 32"/>
    <w:basedOn w:val="Normalny"/>
    <w:rsid w:val="001831A3"/>
    <w:pPr>
      <w:suppressAutoHyphens/>
      <w:spacing w:after="120" w:line="276" w:lineRule="auto"/>
      <w:ind w:left="849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1">
    <w:name w:val="Tekst podstawowy z wcięciem 21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xl63">
    <w:name w:val="xl63"/>
    <w:basedOn w:val="Normalny"/>
    <w:rsid w:val="0018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1831A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3">
    <w:name w:val="xl83"/>
    <w:basedOn w:val="Normalny"/>
    <w:rsid w:val="001831A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18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1831A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1831A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7">
    <w:name w:val="xl87"/>
    <w:basedOn w:val="Normalny"/>
    <w:rsid w:val="001831A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8">
    <w:name w:val="xl88"/>
    <w:basedOn w:val="Normalny"/>
    <w:rsid w:val="001831A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9">
    <w:name w:val="xl89"/>
    <w:basedOn w:val="Normalny"/>
    <w:rsid w:val="001831A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0">
    <w:name w:val="xl90"/>
    <w:basedOn w:val="Normalny"/>
    <w:rsid w:val="001831A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1">
    <w:name w:val="xl91"/>
    <w:basedOn w:val="Normalny"/>
    <w:rsid w:val="001831A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normalny1">
    <w:name w:val="normalny1"/>
    <w:basedOn w:val="Normalny"/>
    <w:rsid w:val="001831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10">
    <w:name w:val="Normalny1"/>
    <w:rsid w:val="00043213"/>
    <w:pPr>
      <w:suppressAutoHyphens/>
    </w:pPr>
    <w:rPr>
      <w:rFonts w:asciiTheme="minorHAnsi" w:eastAsia="ヒラギノ角ゴ Pro W3" w:hAnsiTheme="minorHAnsi"/>
      <w:color w:val="000000"/>
      <w:sz w:val="22"/>
      <w:lang w:eastAsia="ar-SA"/>
    </w:rPr>
  </w:style>
  <w:style w:type="paragraph" w:customStyle="1" w:styleId="Style141">
    <w:name w:val="Style141"/>
    <w:basedOn w:val="Normalny"/>
    <w:rsid w:val="001831A3"/>
    <w:pPr>
      <w:spacing w:after="0" w:line="254" w:lineRule="exact"/>
    </w:pPr>
    <w:rPr>
      <w:rFonts w:ascii="Arial Unicode MS" w:eastAsia="Arial Unicode MS" w:hAnsi="Arial Unicode MS" w:cs="Arial Unicode MS"/>
      <w:sz w:val="20"/>
      <w:szCs w:val="20"/>
      <w:lang w:eastAsia="pl-PL"/>
    </w:rPr>
  </w:style>
  <w:style w:type="character" w:customStyle="1" w:styleId="CharStyle52">
    <w:name w:val="CharStyle52"/>
    <w:rsid w:val="001831A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22"/>
      <w:szCs w:val="22"/>
    </w:rPr>
  </w:style>
  <w:style w:type="character" w:customStyle="1" w:styleId="FontStyle31">
    <w:name w:val="Font Style31"/>
    <w:uiPriority w:val="99"/>
    <w:rsid w:val="001831A3"/>
    <w:rPr>
      <w:rFonts w:ascii="Arial" w:hAnsi="Arial" w:cs="Arial"/>
      <w:color w:val="000000"/>
      <w:sz w:val="20"/>
      <w:szCs w:val="20"/>
    </w:rPr>
  </w:style>
  <w:style w:type="character" w:customStyle="1" w:styleId="WW8Num12z1">
    <w:name w:val="WW8Num12z1"/>
    <w:rsid w:val="001831A3"/>
    <w:rPr>
      <w:rFonts w:ascii="OpenSymbol" w:hAnsi="OpenSymbol" w:cs="OpenSymbol"/>
    </w:rPr>
  </w:style>
  <w:style w:type="paragraph" w:customStyle="1" w:styleId="Akapitzlist3">
    <w:name w:val="Akapit z listą3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2">
    <w:name w:val="Tekst podstawowy z wcięciem 22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Style21">
    <w:name w:val="Style21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  <w:ind w:hanging="353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ronatytuowanazwadokumentacjiwznaczniku">
    <w:name w:val="Strona tytułowa_nazwa dokumentacji w znaczniku"/>
    <w:basedOn w:val="Normalny"/>
    <w:next w:val="Bezodstpw"/>
    <w:link w:val="Stronatytuowanazwadokumentacjiwznacznik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color w:val="FFFFFF"/>
      <w:sz w:val="32"/>
      <w:szCs w:val="24"/>
      <w:lang w:eastAsia="pl-PL"/>
    </w:rPr>
  </w:style>
  <w:style w:type="character" w:customStyle="1" w:styleId="StronatytuowanazwadokumentacjiwznacznikuZnak">
    <w:name w:val="Strona tytułowa_nazwa dokumentacji w znaczniku Znak"/>
    <w:link w:val="Stronatytuowanazwadokumentacjiwznaczniku"/>
    <w:rsid w:val="001831A3"/>
    <w:rPr>
      <w:rFonts w:ascii="Arial" w:eastAsia="Arial" w:hAnsi="Arial"/>
      <w:b/>
      <w:color w:val="FFFFFF"/>
      <w:sz w:val="32"/>
      <w:szCs w:val="24"/>
    </w:rPr>
  </w:style>
  <w:style w:type="paragraph" w:customStyle="1" w:styleId="Nazwazadania">
    <w:name w:val="Nazwa zadania"/>
    <w:basedOn w:val="Normalny"/>
    <w:link w:val="NazwazadaniaZnak"/>
    <w:rsid w:val="001831A3"/>
    <w:pPr>
      <w:spacing w:after="200" w:line="276" w:lineRule="auto"/>
      <w:jc w:val="center"/>
    </w:pPr>
    <w:rPr>
      <w:rFonts w:ascii="Arial" w:eastAsia="Arial" w:hAnsi="Arial"/>
      <w:sz w:val="30"/>
      <w:szCs w:val="30"/>
      <w:lang w:eastAsia="pl-PL"/>
    </w:rPr>
  </w:style>
  <w:style w:type="character" w:customStyle="1" w:styleId="NazwazadaniaZnak">
    <w:name w:val="Nazwa zadania Znak"/>
    <w:link w:val="Nazwazadania"/>
    <w:rsid w:val="001831A3"/>
    <w:rPr>
      <w:rFonts w:ascii="Arial" w:eastAsia="Arial" w:hAnsi="Arial"/>
      <w:sz w:val="30"/>
      <w:szCs w:val="30"/>
    </w:rPr>
  </w:style>
  <w:style w:type="paragraph" w:customStyle="1" w:styleId="Stronatytuowanazwaobiektu">
    <w:name w:val="Strona tytułowa_nazwa obiektu"/>
    <w:basedOn w:val="Normalny"/>
    <w:link w:val="Stronatytuowanazwaobiekt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8"/>
      <w:szCs w:val="28"/>
      <w:lang w:eastAsia="pl-PL"/>
    </w:rPr>
  </w:style>
  <w:style w:type="character" w:customStyle="1" w:styleId="StronatytuowanazwaobiektuZnak">
    <w:name w:val="Strona tytułowa_nazwa obiektu Znak"/>
    <w:link w:val="Stronatytuowanazwaobiektu"/>
    <w:rsid w:val="001831A3"/>
    <w:rPr>
      <w:rFonts w:ascii="Arial" w:eastAsia="Arial" w:hAnsi="Arial"/>
      <w:b/>
      <w:bCs/>
      <w:color w:val="000000"/>
      <w:sz w:val="28"/>
      <w:szCs w:val="28"/>
    </w:rPr>
  </w:style>
  <w:style w:type="paragraph" w:customStyle="1" w:styleId="Stronatytuowanumertomu">
    <w:name w:val="Strona tytułowa_numer tomu"/>
    <w:basedOn w:val="Normalny"/>
    <w:link w:val="Stronatytuowanumertom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30"/>
      <w:szCs w:val="30"/>
      <w:lang w:eastAsia="pl-PL"/>
    </w:rPr>
  </w:style>
  <w:style w:type="character" w:customStyle="1" w:styleId="StronatytuowanumertomuZnak">
    <w:name w:val="Strona tytułowa_numer tomu Znak"/>
    <w:link w:val="Stronatytuowanumertomu"/>
    <w:rsid w:val="001831A3"/>
    <w:rPr>
      <w:rFonts w:ascii="Arial" w:eastAsia="Arial" w:hAnsi="Arial"/>
      <w:b/>
      <w:bCs/>
      <w:color w:val="000000"/>
      <w:sz w:val="30"/>
      <w:szCs w:val="30"/>
    </w:rPr>
  </w:style>
  <w:style w:type="paragraph" w:customStyle="1" w:styleId="Stronatytuowanazwabrany">
    <w:name w:val="Strona tytułowa_nazwa branży"/>
    <w:basedOn w:val="Normalny"/>
    <w:link w:val="Stronatytuowanazwabrany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i/>
      <w:iCs/>
      <w:color w:val="000000"/>
      <w:sz w:val="30"/>
      <w:szCs w:val="30"/>
      <w:lang w:eastAsia="pl-PL"/>
    </w:rPr>
  </w:style>
  <w:style w:type="character" w:customStyle="1" w:styleId="StronatytuowanazwabranyZnak">
    <w:name w:val="Strona tytułowa_nazwa branży Znak"/>
    <w:link w:val="Stronatytuowanazwabrany"/>
    <w:rsid w:val="001831A3"/>
    <w:rPr>
      <w:rFonts w:ascii="Arial" w:eastAsia="Arial" w:hAnsi="Arial"/>
      <w:b/>
      <w:bCs/>
      <w:i/>
      <w:iCs/>
      <w:color w:val="000000"/>
      <w:sz w:val="30"/>
      <w:szCs w:val="30"/>
    </w:rPr>
  </w:style>
  <w:style w:type="paragraph" w:customStyle="1" w:styleId="Stronatytuowainwestor">
    <w:name w:val="Strona tytułowa_inwestor"/>
    <w:aliases w:val="wykonawca,lokalizacja"/>
    <w:basedOn w:val="Normalny"/>
    <w:link w:val="Stronatytuowainwestor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bCs/>
      <w:color w:val="003380"/>
      <w:sz w:val="20"/>
      <w:szCs w:val="20"/>
      <w:lang w:eastAsia="pl-PL"/>
    </w:rPr>
  </w:style>
  <w:style w:type="character" w:customStyle="1" w:styleId="StronatytuowainwestorZnak">
    <w:name w:val="Strona tytułowa_inwestor Znak"/>
    <w:aliases w:val="wykonawca Znak,lokalizacja Znak"/>
    <w:link w:val="Stronatytuowainwestor"/>
    <w:rsid w:val="001831A3"/>
    <w:rPr>
      <w:rFonts w:ascii="Arial" w:eastAsia="Arial" w:hAnsi="Arial"/>
      <w:b/>
      <w:bCs/>
      <w:color w:val="003380"/>
    </w:rPr>
  </w:style>
  <w:style w:type="paragraph" w:customStyle="1" w:styleId="Stronatytuowanazwainwestora">
    <w:name w:val="Strona tytułowa_nazwa inwestora"/>
    <w:aliases w:val="wykonawcy,lokalizacji"/>
    <w:basedOn w:val="Normalny"/>
    <w:link w:val="Stronatytuowanazwainwestor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color w:val="000000"/>
      <w:sz w:val="20"/>
      <w:szCs w:val="20"/>
      <w:lang w:eastAsia="pl-PL"/>
    </w:rPr>
  </w:style>
  <w:style w:type="character" w:customStyle="1" w:styleId="StronatytuowanazwainwestoraZnak">
    <w:name w:val="Strona tytułowa_nazwa inwestora Znak"/>
    <w:aliases w:val="wykonawcy Znak,lokalizacji Znak"/>
    <w:link w:val="Stronatytuowanazwainwestora"/>
    <w:rsid w:val="001831A3"/>
    <w:rPr>
      <w:rFonts w:ascii="Arial" w:eastAsia="Arial" w:hAnsi="Arial"/>
      <w:b/>
      <w:color w:val="000000"/>
    </w:rPr>
  </w:style>
  <w:style w:type="paragraph" w:customStyle="1" w:styleId="Stronatytuowanumeregzemplarza">
    <w:name w:val="Strona tytułowa_numer egzemplarza"/>
    <w:basedOn w:val="Normalny"/>
    <w:link w:val="Stronatytuowanumeregzemplarz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18"/>
      <w:szCs w:val="18"/>
      <w:lang w:eastAsia="pl-PL"/>
    </w:rPr>
  </w:style>
  <w:style w:type="character" w:customStyle="1" w:styleId="StronatytuowanumeregzemplarzaZnak">
    <w:name w:val="Strona tytułowa_numer egzemplarza Znak"/>
    <w:link w:val="Stronatytuowanumeregzemplarza"/>
    <w:rsid w:val="001831A3"/>
    <w:rPr>
      <w:rFonts w:ascii="Arial" w:eastAsia="Arial" w:hAnsi="Arial"/>
      <w:color w:val="000000"/>
      <w:sz w:val="18"/>
      <w:szCs w:val="18"/>
    </w:rPr>
  </w:style>
  <w:style w:type="paragraph" w:customStyle="1" w:styleId="Stronatytuowanumerdokumentacji">
    <w:name w:val="Strona tytułowa_numer dokumentacji"/>
    <w:basedOn w:val="Normalny"/>
    <w:link w:val="Stronatytuowanumerdokumentacji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20"/>
      <w:szCs w:val="20"/>
      <w:lang w:eastAsia="pl-PL"/>
    </w:rPr>
  </w:style>
  <w:style w:type="character" w:customStyle="1" w:styleId="StronatytuowanumerdokumentacjiZnak">
    <w:name w:val="Strona tytułowa_numer dokumentacji Znak"/>
    <w:link w:val="Stronatytuowanumerdokumentacji"/>
    <w:rsid w:val="001831A3"/>
    <w:rPr>
      <w:rFonts w:ascii="Arial" w:eastAsia="Arial" w:hAnsi="Arial"/>
      <w:color w:val="000000"/>
    </w:rPr>
  </w:style>
  <w:style w:type="character" w:styleId="Odwoanieintensywne">
    <w:name w:val="Intense Reference"/>
    <w:uiPriority w:val="32"/>
    <w:rsid w:val="001831A3"/>
    <w:rPr>
      <w:b/>
      <w:bCs/>
      <w:smallCaps/>
      <w:color w:val="D9DADB"/>
      <w:spacing w:val="5"/>
      <w:u w:val="single"/>
    </w:rPr>
  </w:style>
  <w:style w:type="paragraph" w:customStyle="1" w:styleId="Stronazpodpisamitytudokumentacji">
    <w:name w:val="Strona z podpisami_tytuł dokumentacji"/>
    <w:link w:val="StronazpodpisamitytudokumentacjiZnak"/>
    <w:rsid w:val="001831A3"/>
    <w:pPr>
      <w:spacing w:after="200" w:line="276" w:lineRule="auto"/>
      <w:jc w:val="center"/>
    </w:pPr>
    <w:rPr>
      <w:rFonts w:ascii="Arial" w:eastAsia="Arial" w:hAnsi="Arial"/>
      <w:b/>
      <w:bCs/>
      <w:caps/>
      <w:color w:val="000000"/>
      <w:sz w:val="40"/>
      <w:szCs w:val="40"/>
    </w:rPr>
  </w:style>
  <w:style w:type="character" w:customStyle="1" w:styleId="StronazpodpisamitytudokumentacjiZnak">
    <w:name w:val="Strona z podpisami_tytuł dokumentacji Znak"/>
    <w:link w:val="Stronazpodpisamitytudokumentacji"/>
    <w:rsid w:val="001831A3"/>
    <w:rPr>
      <w:rFonts w:ascii="Arial" w:eastAsia="Arial" w:hAnsi="Arial"/>
      <w:b/>
      <w:bCs/>
      <w:caps/>
      <w:color w:val="000000"/>
      <w:sz w:val="40"/>
      <w:szCs w:val="40"/>
    </w:rPr>
  </w:style>
  <w:style w:type="paragraph" w:customStyle="1" w:styleId="Stronazpodpisaminazwazadania">
    <w:name w:val="Strona z podpisami_nazwa zadania"/>
    <w:link w:val="StronazpodpisaminazwazadaniaZnak"/>
    <w:rsid w:val="001831A3"/>
    <w:pPr>
      <w:spacing w:after="200" w:line="276" w:lineRule="auto"/>
      <w:jc w:val="center"/>
    </w:pPr>
    <w:rPr>
      <w:rFonts w:ascii="Arial" w:eastAsia="Arial" w:hAnsi="Arial"/>
      <w:color w:val="000000"/>
      <w:sz w:val="30"/>
      <w:szCs w:val="30"/>
    </w:rPr>
  </w:style>
  <w:style w:type="character" w:customStyle="1" w:styleId="StronazpodpisaminazwazadaniaZnak">
    <w:name w:val="Strona z podpisami_nazwa zadania Znak"/>
    <w:link w:val="Stronazpodpisaminazwazadania"/>
    <w:rsid w:val="001831A3"/>
    <w:rPr>
      <w:rFonts w:ascii="Arial" w:eastAsia="Arial" w:hAnsi="Arial"/>
      <w:color w:val="000000"/>
      <w:sz w:val="30"/>
      <w:szCs w:val="30"/>
    </w:rPr>
  </w:style>
  <w:style w:type="paragraph" w:customStyle="1" w:styleId="Stronazpodpisaminagwekwtabeli">
    <w:name w:val="Strona z podpisami_nagłówek w tabeli"/>
    <w:basedOn w:val="Normalny"/>
    <w:link w:val="Stronazpodpisaminagwekwtabeli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4"/>
      <w:szCs w:val="24"/>
      <w:lang w:eastAsia="pl-PL"/>
    </w:rPr>
  </w:style>
  <w:style w:type="paragraph" w:customStyle="1" w:styleId="Stronazpodpisamizawartotabeli">
    <w:name w:val="Strona z podpisami_zawartość tabeli"/>
    <w:basedOn w:val="Normalny"/>
    <w:link w:val="StronazpodpisamizawartotabeliZnak"/>
    <w:rsid w:val="001831A3"/>
    <w:pPr>
      <w:autoSpaceDE w:val="0"/>
      <w:autoSpaceDN w:val="0"/>
      <w:adjustRightInd w:val="0"/>
      <w:spacing w:after="0" w:line="288" w:lineRule="auto"/>
      <w:ind w:left="283"/>
      <w:jc w:val="both"/>
      <w:textAlignment w:val="center"/>
    </w:pPr>
    <w:rPr>
      <w:rFonts w:ascii="Arial" w:eastAsia="Arial" w:hAnsi="Arial"/>
      <w:color w:val="000000"/>
      <w:sz w:val="24"/>
      <w:szCs w:val="24"/>
      <w:lang w:eastAsia="pl-PL"/>
    </w:rPr>
  </w:style>
  <w:style w:type="character" w:customStyle="1" w:styleId="StronazpodpisaminagwekwtabeliZnak">
    <w:name w:val="Strona z podpisami_nagłówek w tabeli Znak"/>
    <w:link w:val="Stronazpodpisaminagwekwtabeli"/>
    <w:rsid w:val="001831A3"/>
    <w:rPr>
      <w:rFonts w:ascii="Arial" w:eastAsia="Arial" w:hAnsi="Arial"/>
      <w:b/>
      <w:bCs/>
      <w:color w:val="000000"/>
      <w:sz w:val="24"/>
      <w:szCs w:val="24"/>
    </w:rPr>
  </w:style>
  <w:style w:type="character" w:customStyle="1" w:styleId="StronazpodpisamizawartotabeliZnak">
    <w:name w:val="Strona z podpisami_zawartość tabeli Znak"/>
    <w:link w:val="Stronazpodpisamizawartotabeli"/>
    <w:rsid w:val="001831A3"/>
    <w:rPr>
      <w:rFonts w:ascii="Arial" w:eastAsia="Arial" w:hAnsi="Arial"/>
      <w:color w:val="000000"/>
      <w:sz w:val="24"/>
      <w:szCs w:val="24"/>
    </w:rPr>
  </w:style>
  <w:style w:type="paragraph" w:customStyle="1" w:styleId="Spiszawartocinagwek">
    <w:name w:val="Spis zawartości_nagłówek"/>
    <w:basedOn w:val="Normalny"/>
    <w:link w:val="Spiszawartocinagwek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32"/>
      <w:szCs w:val="32"/>
      <w:lang w:eastAsia="pl-PL"/>
    </w:rPr>
  </w:style>
  <w:style w:type="paragraph" w:customStyle="1" w:styleId="Spiszawartocipoziom1">
    <w:name w:val="Spis zawartości_poziom1"/>
    <w:basedOn w:val="Normalny"/>
    <w:link w:val="Spiszawartocipoziom1Znak"/>
    <w:rsid w:val="001831A3"/>
    <w:pPr>
      <w:spacing w:after="200" w:line="276" w:lineRule="auto"/>
      <w:jc w:val="both"/>
    </w:pPr>
    <w:rPr>
      <w:rFonts w:ascii="Arial" w:eastAsia="Arial" w:hAnsi="Arial"/>
      <w:b/>
      <w:sz w:val="24"/>
      <w:szCs w:val="26"/>
      <w:lang w:eastAsia="pl-PL"/>
    </w:rPr>
  </w:style>
  <w:style w:type="character" w:customStyle="1" w:styleId="SpiszawartocinagwekZnak">
    <w:name w:val="Spis zawartości_nagłówek Znak"/>
    <w:link w:val="Spiszawartocinagwek"/>
    <w:rsid w:val="001831A3"/>
    <w:rPr>
      <w:rFonts w:ascii="Arial" w:eastAsia="Arial" w:hAnsi="Arial"/>
      <w:b/>
      <w:caps/>
      <w:sz w:val="32"/>
      <w:szCs w:val="32"/>
    </w:rPr>
  </w:style>
  <w:style w:type="paragraph" w:customStyle="1" w:styleId="Spiszawartocipoziom2i3">
    <w:name w:val="Spis zawartości_poziom 2 i 3"/>
    <w:basedOn w:val="Normalny"/>
    <w:link w:val="Spiszawartocipoziom2i3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Spiszawartocipoziom1Znak">
    <w:name w:val="Spis zawartości_poziom1 Znak"/>
    <w:link w:val="Spiszawartocipoziom1"/>
    <w:rsid w:val="001831A3"/>
    <w:rPr>
      <w:rFonts w:ascii="Arial" w:eastAsia="Arial" w:hAnsi="Arial"/>
      <w:b/>
      <w:sz w:val="24"/>
      <w:szCs w:val="26"/>
    </w:rPr>
  </w:style>
  <w:style w:type="character" w:customStyle="1" w:styleId="Spiszawartocipoziom2i3Znak">
    <w:name w:val="Spis zawartości_poziom 2 i 3 Znak"/>
    <w:link w:val="Spiszawartocipoziom2i3"/>
    <w:rsid w:val="001831A3"/>
    <w:rPr>
      <w:rFonts w:ascii="Arial" w:eastAsia="Arial" w:hAnsi="Arial"/>
    </w:rPr>
  </w:style>
  <w:style w:type="paragraph" w:customStyle="1" w:styleId="Nagwekwykazurysunkwizacznikw">
    <w:name w:val="Nagłówek wykazu rysunków i załączników"/>
    <w:basedOn w:val="Normalny"/>
    <w:link w:val="Nagwekwykazurysunkwizacznikw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26"/>
      <w:szCs w:val="26"/>
      <w:lang w:eastAsia="pl-PL"/>
    </w:rPr>
  </w:style>
  <w:style w:type="paragraph" w:customStyle="1" w:styleId="Wykazrysunkwizacznikwnagwektabeli">
    <w:name w:val="Wykaz rysunków i załączników_nagłówek tabeli"/>
    <w:basedOn w:val="Normalny"/>
    <w:link w:val="WykazrysunkwizacznikwnagwektabeliZnak"/>
    <w:rsid w:val="001831A3"/>
    <w:pPr>
      <w:spacing w:after="200" w:line="276" w:lineRule="auto"/>
      <w:jc w:val="center"/>
    </w:pPr>
    <w:rPr>
      <w:rFonts w:ascii="Arial" w:eastAsia="Arial" w:hAnsi="Arial"/>
      <w:b/>
      <w:caps/>
      <w:sz w:val="18"/>
      <w:szCs w:val="20"/>
      <w:lang w:eastAsia="pl-PL"/>
    </w:rPr>
  </w:style>
  <w:style w:type="character" w:customStyle="1" w:styleId="NagwekwykazurysunkwizacznikwZnak">
    <w:name w:val="Nagłówek wykazu rysunków i załączników Znak"/>
    <w:link w:val="Nagwekwykazurysunkwizacznikw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Wykazrysunkwizacznikwzawartotabeli">
    <w:name w:val="Wykaz rysunków i załączników_zawartość tabeli"/>
    <w:basedOn w:val="Normalny"/>
    <w:link w:val="WykazrysunkwizacznikwzawartotabeliZnak"/>
    <w:rsid w:val="001831A3"/>
    <w:pPr>
      <w:spacing w:after="200" w:line="276" w:lineRule="auto"/>
      <w:jc w:val="center"/>
    </w:pPr>
    <w:rPr>
      <w:rFonts w:ascii="Arial" w:eastAsia="Arial" w:hAnsi="Arial"/>
      <w:sz w:val="18"/>
      <w:szCs w:val="20"/>
      <w:lang w:eastAsia="pl-PL"/>
    </w:rPr>
  </w:style>
  <w:style w:type="character" w:customStyle="1" w:styleId="WykazrysunkwizacznikwnagwektabeliZnak">
    <w:name w:val="Wykaz rysunków i załączników_nagłówek tabeli Znak"/>
    <w:link w:val="Wykazrysunkwizacznikwnagwektabeli"/>
    <w:rsid w:val="001831A3"/>
    <w:rPr>
      <w:rFonts w:ascii="Arial" w:eastAsia="Arial" w:hAnsi="Arial"/>
      <w:b/>
      <w:caps/>
      <w:sz w:val="18"/>
    </w:rPr>
  </w:style>
  <w:style w:type="character" w:customStyle="1" w:styleId="WykazrysunkwizacznikwzawartotabeliZnak">
    <w:name w:val="Wykaz rysunków i załączników_zawartość tabeli Znak"/>
    <w:link w:val="Wykazrysunkwizacznikwzawartotabeli"/>
    <w:rsid w:val="001831A3"/>
    <w:rPr>
      <w:rFonts w:ascii="Arial" w:eastAsia="Arial" w:hAnsi="Arial"/>
      <w:sz w:val="18"/>
    </w:rPr>
  </w:style>
  <w:style w:type="paragraph" w:customStyle="1" w:styleId="Wykazzacznikw">
    <w:name w:val="Wykaz załączników"/>
    <w:basedOn w:val="Normalny"/>
    <w:link w:val="Wykazzacznikw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WykazzacznikwZnak">
    <w:name w:val="Wykaz załączników Znak"/>
    <w:link w:val="Wykazzacznikw"/>
    <w:rsid w:val="001831A3"/>
    <w:rPr>
      <w:rFonts w:ascii="Arial" w:eastAsia="Arial" w:hAnsi="Arial"/>
    </w:rPr>
  </w:style>
  <w:style w:type="paragraph" w:customStyle="1" w:styleId="Wykazrysunkwizacznikwnagwek">
    <w:name w:val="Wykaz rysunków i załączników_nagłówek"/>
    <w:basedOn w:val="Spiszawartocinagwek"/>
    <w:link w:val="WykazrysunkwizacznikwnagwekZnak"/>
    <w:rsid w:val="001831A3"/>
    <w:rPr>
      <w:sz w:val="26"/>
      <w:szCs w:val="26"/>
    </w:rPr>
  </w:style>
  <w:style w:type="paragraph" w:customStyle="1" w:styleId="pagina">
    <w:name w:val="pagina"/>
    <w:basedOn w:val="Nagwek"/>
    <w:link w:val="paginaZnak"/>
    <w:rsid w:val="001831A3"/>
    <w:pPr>
      <w:jc w:val="both"/>
    </w:pPr>
    <w:rPr>
      <w:rFonts w:ascii="Arial" w:eastAsia="Arial" w:hAnsi="Arial"/>
      <w:b/>
      <w:color w:val="003480"/>
      <w:sz w:val="20"/>
      <w:szCs w:val="20"/>
      <w:lang w:eastAsia="pl-PL"/>
    </w:rPr>
  </w:style>
  <w:style w:type="character" w:customStyle="1" w:styleId="WykazrysunkwizacznikwnagwekZnak">
    <w:name w:val="Wykaz rysunków i załączników_nagłówek Znak"/>
    <w:link w:val="Wykazrysunkwizacznikwnagwek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Nrdokumentacjiwstopce">
    <w:name w:val="Nr dokumentacji w stopce"/>
    <w:basedOn w:val="Stopka"/>
    <w:link w:val="NrdokumentacjiwstopceZnak"/>
    <w:rsid w:val="001831A3"/>
    <w:pPr>
      <w:jc w:val="both"/>
    </w:pPr>
    <w:rPr>
      <w:rFonts w:ascii="Arial" w:eastAsia="Arial" w:hAnsi="Arial"/>
      <w:szCs w:val="16"/>
      <w:lang w:eastAsia="pl-PL"/>
    </w:rPr>
  </w:style>
  <w:style w:type="character" w:customStyle="1" w:styleId="paginaZnak">
    <w:name w:val="pagina Znak"/>
    <w:link w:val="pagina"/>
    <w:rsid w:val="001831A3"/>
    <w:rPr>
      <w:rFonts w:ascii="Arial" w:eastAsia="Arial" w:hAnsi="Arial"/>
      <w:b/>
      <w:color w:val="003480"/>
    </w:rPr>
  </w:style>
  <w:style w:type="paragraph" w:customStyle="1" w:styleId="Numerstronywstopce">
    <w:name w:val="Numer strony w stopce"/>
    <w:basedOn w:val="Stopka"/>
    <w:link w:val="NumerstronywstopceZnak"/>
    <w:rsid w:val="001831A3"/>
    <w:pPr>
      <w:jc w:val="both"/>
    </w:pPr>
    <w:rPr>
      <w:rFonts w:ascii="Arial" w:eastAsia="Arial" w:hAnsi="Arial"/>
      <w:b/>
      <w:sz w:val="18"/>
      <w:szCs w:val="20"/>
      <w:lang w:eastAsia="pl-PL"/>
    </w:rPr>
  </w:style>
  <w:style w:type="character" w:customStyle="1" w:styleId="NrdokumentacjiwstopceZnak">
    <w:name w:val="Nr dokumentacji w stopce Znak"/>
    <w:link w:val="Nrdokumentacjiwstopce"/>
    <w:rsid w:val="001831A3"/>
    <w:rPr>
      <w:rFonts w:ascii="Arial" w:eastAsia="Arial" w:hAnsi="Arial"/>
      <w:sz w:val="16"/>
      <w:szCs w:val="16"/>
    </w:rPr>
  </w:style>
  <w:style w:type="paragraph" w:customStyle="1" w:styleId="Stronaprojektunagwek2">
    <w:name w:val="Strona projektu_nagłówek2"/>
    <w:basedOn w:val="Akapitzlist"/>
    <w:link w:val="Stronaprojektunagwek2Znak"/>
    <w:rsid w:val="001831A3"/>
    <w:pPr>
      <w:numPr>
        <w:numId w:val="16"/>
      </w:numPr>
      <w:spacing w:after="200" w:line="276" w:lineRule="auto"/>
      <w:ind w:left="397" w:hanging="397"/>
      <w:jc w:val="both"/>
    </w:pPr>
    <w:rPr>
      <w:rFonts w:ascii="Arial" w:eastAsia="Arial" w:hAnsi="Arial"/>
      <w:b/>
      <w:sz w:val="24"/>
      <w:szCs w:val="20"/>
      <w:lang w:eastAsia="pl-PL"/>
    </w:rPr>
  </w:style>
  <w:style w:type="character" w:customStyle="1" w:styleId="NumerstronywstopceZnak">
    <w:name w:val="Numer strony w stopce Znak"/>
    <w:link w:val="Numerstronywstopce"/>
    <w:rsid w:val="001831A3"/>
    <w:rPr>
      <w:rFonts w:ascii="Arial" w:eastAsia="Arial" w:hAnsi="Arial"/>
      <w:b/>
      <w:sz w:val="18"/>
    </w:rPr>
  </w:style>
  <w:style w:type="paragraph" w:customStyle="1" w:styleId="Stronaprojektu">
    <w:name w:val="Strona projektu"/>
    <w:basedOn w:val="Akapitzlist"/>
    <w:link w:val="StronaprojektuZnak"/>
    <w:rsid w:val="001831A3"/>
    <w:pPr>
      <w:numPr>
        <w:ilvl w:val="1"/>
        <w:numId w:val="16"/>
      </w:numPr>
      <w:spacing w:after="200" w:line="276" w:lineRule="auto"/>
      <w:ind w:left="1021" w:hanging="624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nagwek2Znak">
    <w:name w:val="Strona projektu_nagłówek2 Znak"/>
    <w:link w:val="Stronaprojektunagwek2"/>
    <w:rsid w:val="001831A3"/>
    <w:rPr>
      <w:rFonts w:ascii="Arial" w:eastAsia="Arial" w:hAnsi="Arial"/>
      <w:b/>
      <w:sz w:val="24"/>
    </w:rPr>
  </w:style>
  <w:style w:type="paragraph" w:customStyle="1" w:styleId="Nagwek3poziom">
    <w:name w:val="Nagłówek_3_poziom"/>
    <w:basedOn w:val="Akapitzlist"/>
    <w:link w:val="Nagwek3poziomZnak"/>
    <w:rsid w:val="001831A3"/>
    <w:pPr>
      <w:numPr>
        <w:ilvl w:val="2"/>
        <w:numId w:val="16"/>
      </w:numPr>
      <w:spacing w:after="200" w:line="276" w:lineRule="auto"/>
      <w:ind w:left="1758" w:hanging="737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Znak">
    <w:name w:val="Strona projektu Znak"/>
    <w:link w:val="Stronaprojektu"/>
    <w:rsid w:val="001831A3"/>
    <w:rPr>
      <w:rFonts w:ascii="Arial" w:eastAsia="Arial" w:hAnsi="Arial"/>
      <w:b/>
    </w:rPr>
  </w:style>
  <w:style w:type="character" w:customStyle="1" w:styleId="Nagwek3poziomZnak">
    <w:name w:val="Nagłówek_3_poziom Znak"/>
    <w:link w:val="Nagwek3poziom"/>
    <w:rsid w:val="001831A3"/>
    <w:rPr>
      <w:rFonts w:ascii="Arial" w:eastAsia="Arial" w:hAnsi="Arial"/>
      <w:b/>
    </w:rPr>
  </w:style>
  <w:style w:type="paragraph" w:customStyle="1" w:styleId="Stronaprojektunagwek1">
    <w:name w:val="Strona projektu_nagłówek1"/>
    <w:next w:val="Normalny"/>
    <w:link w:val="Stronaprojektunagwek1Znak"/>
    <w:rsid w:val="001831A3"/>
    <w:pPr>
      <w:numPr>
        <w:numId w:val="17"/>
      </w:numPr>
      <w:spacing w:after="200" w:line="276" w:lineRule="auto"/>
      <w:ind w:left="360"/>
    </w:pPr>
    <w:rPr>
      <w:rFonts w:ascii="Arial" w:eastAsia="Arial" w:hAnsi="Arial"/>
      <w:b/>
      <w:sz w:val="28"/>
    </w:rPr>
  </w:style>
  <w:style w:type="character" w:customStyle="1" w:styleId="Stronaprojektunagwek1Znak">
    <w:name w:val="Strona projektu_nagłówek1 Znak"/>
    <w:link w:val="Stronaprojektunagwek1"/>
    <w:rsid w:val="001831A3"/>
    <w:rPr>
      <w:rFonts w:ascii="Arial" w:eastAsia="Arial" w:hAnsi="Arial"/>
      <w:b/>
      <w:sz w:val="28"/>
    </w:rPr>
  </w:style>
  <w:style w:type="table" w:customStyle="1" w:styleId="Tabelka2">
    <w:name w:val="Tabelka_2"/>
    <w:basedOn w:val="Standardowy"/>
    <w:uiPriority w:val="99"/>
    <w:rsid w:val="001831A3"/>
    <w:pPr>
      <w:jc w:val="center"/>
    </w:pPr>
    <w:rPr>
      <w:rFonts w:ascii="Arial" w:eastAsia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85" w:type="dxa"/>
        <w:bottom w:w="0" w:type="dxa"/>
        <w:right w:w="85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</w:tcPr>
    </w:tblStylePr>
    <w:tblStylePr w:type="firstCol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</w:style>
  <w:style w:type="table" w:customStyle="1" w:styleId="Tabelka1">
    <w:name w:val="Tabelka_1"/>
    <w:basedOn w:val="Standardowy"/>
    <w:uiPriority w:val="99"/>
    <w:rsid w:val="001831A3"/>
    <w:pPr>
      <w:jc w:val="center"/>
    </w:pPr>
    <w:rPr>
      <w:rFonts w:ascii="Arial" w:eastAsia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  <w:tblStylePr w:type="firstCol">
      <w:pPr>
        <w:jc w:val="center"/>
      </w:p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Jasnecieniowanie1">
    <w:name w:val="Jasne cieniowanie1"/>
    <w:basedOn w:val="Standardowy"/>
    <w:uiPriority w:val="60"/>
    <w:rsid w:val="001831A3"/>
    <w:rPr>
      <w:rFonts w:ascii="Arial" w:eastAsia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unktor1">
    <w:name w:val="Punktor 1"/>
    <w:basedOn w:val="Akapitzlist"/>
    <w:link w:val="Punktor1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paragraph" w:customStyle="1" w:styleId="Punktor2">
    <w:name w:val="Punktor 2"/>
    <w:basedOn w:val="Akapitzlist"/>
    <w:link w:val="Punktor2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Punktor1Znak">
    <w:name w:val="Punktor 1 Znak"/>
    <w:link w:val="Punktor1"/>
    <w:rsid w:val="001831A3"/>
    <w:rPr>
      <w:rFonts w:ascii="Arial" w:eastAsia="Arial" w:hAnsi="Arial"/>
      <w:noProof/>
    </w:rPr>
  </w:style>
  <w:style w:type="paragraph" w:customStyle="1" w:styleId="Punktor3">
    <w:name w:val="Punktor 3"/>
    <w:basedOn w:val="Akapitzlist"/>
    <w:link w:val="Punktor3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2Znak">
    <w:name w:val="Punktor 2 Znak"/>
    <w:link w:val="Punktor2"/>
    <w:rsid w:val="001831A3"/>
    <w:rPr>
      <w:rFonts w:ascii="Arial" w:eastAsia="Arial" w:hAnsi="Arial"/>
      <w:noProof/>
    </w:rPr>
  </w:style>
  <w:style w:type="paragraph" w:customStyle="1" w:styleId="Punktor4">
    <w:name w:val="Punktor 4"/>
    <w:basedOn w:val="Akapitzlist"/>
    <w:link w:val="Punktor4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3Znak">
    <w:name w:val="Punktor 3 Znak"/>
    <w:link w:val="Punktor3"/>
    <w:rsid w:val="001831A3"/>
    <w:rPr>
      <w:rFonts w:ascii="Arial" w:eastAsia="Arial" w:hAnsi="Arial"/>
    </w:rPr>
  </w:style>
  <w:style w:type="character" w:customStyle="1" w:styleId="Punktor4Znak">
    <w:name w:val="Punktor 4 Znak"/>
    <w:link w:val="Punktor4"/>
    <w:rsid w:val="001831A3"/>
    <w:rPr>
      <w:rFonts w:ascii="Arial" w:eastAsia="Arial" w:hAnsi="Arial"/>
    </w:rPr>
  </w:style>
  <w:style w:type="paragraph" w:customStyle="1" w:styleId="Podpispodrysunkiem">
    <w:name w:val="Podpis pod rysunkiem"/>
    <w:basedOn w:val="Normalny"/>
    <w:next w:val="Normalny"/>
    <w:link w:val="PodpispodrysunkiemZnak"/>
    <w:rsid w:val="001831A3"/>
    <w:pPr>
      <w:numPr>
        <w:numId w:val="18"/>
      </w:numPr>
      <w:spacing w:after="200" w:line="276" w:lineRule="auto"/>
      <w:jc w:val="center"/>
    </w:pPr>
    <w:rPr>
      <w:rFonts w:ascii="Arial" w:eastAsia="Arial" w:hAnsi="Arial"/>
      <w:szCs w:val="16"/>
      <w:lang w:eastAsia="pl-PL"/>
    </w:rPr>
  </w:style>
  <w:style w:type="character" w:customStyle="1" w:styleId="PodpispodrysunkiemZnak">
    <w:name w:val="Podpis pod rysunkiem Znak"/>
    <w:link w:val="Podpispodrysunkiem"/>
    <w:rsid w:val="001831A3"/>
    <w:rPr>
      <w:rFonts w:ascii="Arial" w:eastAsia="Arial" w:hAnsi="Arial"/>
      <w:sz w:val="16"/>
      <w:szCs w:val="16"/>
    </w:rPr>
  </w:style>
  <w:style w:type="paragraph" w:customStyle="1" w:styleId="Etykietanaschemacie">
    <w:name w:val="Etykieta na schemacie"/>
    <w:basedOn w:val="Normalny"/>
    <w:link w:val="EtykietanaschemacieZnak"/>
    <w:rsid w:val="001831A3"/>
    <w:pPr>
      <w:spacing w:after="0" w:line="276" w:lineRule="auto"/>
    </w:pPr>
    <w:rPr>
      <w:rFonts w:ascii="Arial" w:eastAsia="Arial" w:hAnsi="Arial"/>
      <w:szCs w:val="16"/>
      <w:lang w:eastAsia="pl-PL"/>
    </w:rPr>
  </w:style>
  <w:style w:type="character" w:customStyle="1" w:styleId="EtykietanaschemacieZnak">
    <w:name w:val="Etykieta na schemacie Znak"/>
    <w:link w:val="Etykietanaschemacie"/>
    <w:rsid w:val="001831A3"/>
    <w:rPr>
      <w:rFonts w:ascii="Arial" w:eastAsia="Arial" w:hAnsi="Arial"/>
      <w:sz w:val="16"/>
      <w:szCs w:val="16"/>
    </w:rPr>
  </w:style>
  <w:style w:type="paragraph" w:customStyle="1" w:styleId="Nagwekspisw">
    <w:name w:val="Nagłówek spisów"/>
    <w:basedOn w:val="Normalny"/>
    <w:link w:val="NagwekspiswZnak"/>
    <w:rsid w:val="001831A3"/>
    <w:pPr>
      <w:spacing w:after="200" w:line="276" w:lineRule="auto"/>
      <w:jc w:val="both"/>
    </w:pPr>
    <w:rPr>
      <w:rFonts w:ascii="Arial" w:eastAsia="Arial" w:hAnsi="Arial"/>
      <w:b/>
      <w:sz w:val="26"/>
      <w:szCs w:val="26"/>
      <w:lang w:eastAsia="pl-PL"/>
    </w:rPr>
  </w:style>
  <w:style w:type="character" w:customStyle="1" w:styleId="NagwekspiswZnak">
    <w:name w:val="Nagłówek spisów Znak"/>
    <w:link w:val="Nagwekspisw"/>
    <w:rsid w:val="001831A3"/>
    <w:rPr>
      <w:rFonts w:ascii="Arial" w:eastAsia="Arial" w:hAnsi="Arial"/>
      <w:b/>
      <w:sz w:val="26"/>
      <w:szCs w:val="26"/>
    </w:rPr>
  </w:style>
  <w:style w:type="paragraph" w:customStyle="1" w:styleId="Numeracja1">
    <w:name w:val="Numeracja 1"/>
    <w:basedOn w:val="Akapitzlist"/>
    <w:rsid w:val="001831A3"/>
    <w:pPr>
      <w:numPr>
        <w:numId w:val="23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2">
    <w:name w:val="Numeracja 2"/>
    <w:basedOn w:val="Akapitzlist"/>
    <w:rsid w:val="001831A3"/>
    <w:pPr>
      <w:numPr>
        <w:ilvl w:val="1"/>
        <w:numId w:val="23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3">
    <w:name w:val="Numeracja 3"/>
    <w:basedOn w:val="Akapitzlist"/>
    <w:rsid w:val="001831A3"/>
    <w:pPr>
      <w:numPr>
        <w:ilvl w:val="2"/>
        <w:numId w:val="23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4">
    <w:name w:val="Numeracja 4"/>
    <w:basedOn w:val="Akapitzlist"/>
    <w:rsid w:val="001831A3"/>
    <w:pPr>
      <w:numPr>
        <w:ilvl w:val="3"/>
        <w:numId w:val="23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5">
    <w:name w:val="Numeracja 5"/>
    <w:basedOn w:val="Tekstpodstawowy"/>
    <w:next w:val="Akapitzlist"/>
    <w:rsid w:val="001831A3"/>
    <w:pPr>
      <w:numPr>
        <w:ilvl w:val="4"/>
        <w:numId w:val="23"/>
      </w:num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Podpispodtabel">
    <w:name w:val="Podpis pod tabelą"/>
    <w:next w:val="Tekstpodstawowy"/>
    <w:link w:val="PodpispodtabelZnak"/>
    <w:rsid w:val="001831A3"/>
    <w:pPr>
      <w:numPr>
        <w:numId w:val="19"/>
      </w:numPr>
      <w:spacing w:before="240" w:after="200"/>
      <w:jc w:val="center"/>
    </w:pPr>
    <w:rPr>
      <w:rFonts w:ascii="Arial" w:eastAsia="Arial" w:hAnsi="Arial"/>
      <w:sz w:val="18"/>
    </w:rPr>
  </w:style>
  <w:style w:type="character" w:customStyle="1" w:styleId="PodpispodtabelZnak">
    <w:name w:val="Podpis pod tabelą Znak"/>
    <w:link w:val="Podpispodtabel"/>
    <w:rsid w:val="001831A3"/>
    <w:rPr>
      <w:rFonts w:ascii="Arial" w:eastAsia="Arial" w:hAnsi="Arial"/>
      <w:sz w:val="18"/>
    </w:rPr>
  </w:style>
  <w:style w:type="paragraph" w:customStyle="1" w:styleId="Punktor5">
    <w:name w:val="Punktor 5"/>
    <w:basedOn w:val="Punktor4"/>
    <w:link w:val="Punktor5Znak"/>
    <w:rsid w:val="001831A3"/>
  </w:style>
  <w:style w:type="character" w:customStyle="1" w:styleId="Punktor5Znak">
    <w:name w:val="Punktor 5 Znak"/>
    <w:link w:val="Punktor5"/>
    <w:rsid w:val="001831A3"/>
    <w:rPr>
      <w:rFonts w:ascii="Arial" w:eastAsia="Arial" w:hAnsi="Arial"/>
    </w:rPr>
  </w:style>
  <w:style w:type="numbering" w:customStyle="1" w:styleId="Listanumerowanawprojekcie">
    <w:name w:val="Lista numerowana w projekcie"/>
    <w:uiPriority w:val="99"/>
    <w:rsid w:val="001831A3"/>
    <w:pPr>
      <w:numPr>
        <w:numId w:val="20"/>
      </w:numPr>
    </w:pPr>
  </w:style>
  <w:style w:type="paragraph" w:customStyle="1" w:styleId="Rysunek">
    <w:name w:val="Rysunek"/>
    <w:basedOn w:val="Normalny"/>
    <w:link w:val="RysunekZnak"/>
    <w:qFormat/>
    <w:rsid w:val="001831A3"/>
    <w:pPr>
      <w:spacing w:after="200" w:line="276" w:lineRule="auto"/>
      <w:jc w:val="center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RysunekZnak">
    <w:name w:val="Rysunek Znak"/>
    <w:link w:val="Rysunek"/>
    <w:rsid w:val="001831A3"/>
    <w:rPr>
      <w:rFonts w:ascii="Arial" w:eastAsia="Arial" w:hAnsi="Arial"/>
      <w:noProof/>
    </w:rPr>
  </w:style>
  <w:style w:type="paragraph" w:customStyle="1" w:styleId="Tekstpodstawowybezwcicia">
    <w:name w:val="Tekst podstawowy bez wcięcia"/>
    <w:basedOn w:val="Tekstpodstawowy"/>
    <w:next w:val="Tekstpodstawowy"/>
    <w:link w:val="TekstpodstawowybezwciciaZnak"/>
    <w:rsid w:val="001831A3"/>
    <w:p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TekstpodstawowybezwciciaZnak">
    <w:name w:val="Tekst podstawowy bez wcięcia Znak"/>
    <w:link w:val="Tekstpodstawowybezwcicia"/>
    <w:rsid w:val="001831A3"/>
    <w:rPr>
      <w:rFonts w:ascii="Arial" w:eastAsia="Arial" w:hAnsi="Arial"/>
    </w:rPr>
  </w:style>
  <w:style w:type="character" w:customStyle="1" w:styleId="Wyrnienie2">
    <w:name w:val="Wyróżnienie 2"/>
    <w:uiPriority w:val="1"/>
    <w:rsid w:val="001831A3"/>
    <w:rPr>
      <w:i/>
    </w:rPr>
  </w:style>
  <w:style w:type="character" w:customStyle="1" w:styleId="Wyrnienie3">
    <w:name w:val="Wyróżnienie 3"/>
    <w:uiPriority w:val="1"/>
    <w:rsid w:val="001831A3"/>
    <w:rPr>
      <w:u w:val="single"/>
    </w:rPr>
  </w:style>
  <w:style w:type="numbering" w:customStyle="1" w:styleId="Punktorywprojekcie">
    <w:name w:val="Punktory w projekcie"/>
    <w:uiPriority w:val="99"/>
    <w:rsid w:val="001831A3"/>
    <w:pPr>
      <w:numPr>
        <w:numId w:val="21"/>
      </w:numPr>
    </w:pPr>
  </w:style>
  <w:style w:type="paragraph" w:customStyle="1" w:styleId="tekstowy">
    <w:name w:val="tekstowy"/>
    <w:basedOn w:val="Tekstpodstawowy"/>
    <w:link w:val="tekstowyZnak"/>
    <w:rsid w:val="001831A3"/>
    <w:pPr>
      <w:spacing w:after="0" w:line="360" w:lineRule="auto"/>
      <w:jc w:val="both"/>
    </w:pPr>
    <w:rPr>
      <w:rFonts w:ascii="Arial" w:eastAsia="Arial" w:hAnsi="Arial"/>
      <w:b/>
      <w:i/>
      <w:sz w:val="20"/>
      <w:szCs w:val="20"/>
      <w:lang w:eastAsia="pl-PL"/>
    </w:rPr>
  </w:style>
  <w:style w:type="character" w:customStyle="1" w:styleId="Definicjapojcia">
    <w:name w:val="Definicja pojęcia"/>
    <w:uiPriority w:val="1"/>
    <w:rsid w:val="001831A3"/>
    <w:rPr>
      <w:b/>
      <w:i/>
    </w:rPr>
  </w:style>
  <w:style w:type="character" w:customStyle="1" w:styleId="tekstowyZnak">
    <w:name w:val="tekstowy Znak"/>
    <w:link w:val="tekstowy"/>
    <w:rsid w:val="001831A3"/>
    <w:rPr>
      <w:rFonts w:ascii="Arial" w:eastAsia="Arial" w:hAnsi="Arial"/>
      <w:b/>
      <w:i/>
    </w:rPr>
  </w:style>
  <w:style w:type="character" w:customStyle="1" w:styleId="OpcjaGUI">
    <w:name w:val="Opcja GUI"/>
    <w:uiPriority w:val="1"/>
    <w:rsid w:val="001831A3"/>
    <w:rPr>
      <w:rFonts w:ascii="Courier New" w:hAnsi="Courier New"/>
      <w:i w:val="0"/>
      <w:u w:val="none"/>
    </w:rPr>
  </w:style>
  <w:style w:type="paragraph" w:customStyle="1" w:styleId="Zaczniki">
    <w:name w:val="Załączniki"/>
    <w:basedOn w:val="Normalny"/>
    <w:link w:val="ZacznikiZnak"/>
    <w:qFormat/>
    <w:rsid w:val="001831A3"/>
    <w:pPr>
      <w:numPr>
        <w:numId w:val="22"/>
      </w:numPr>
      <w:tabs>
        <w:tab w:val="left" w:pos="284"/>
        <w:tab w:val="left" w:pos="1701"/>
      </w:tabs>
      <w:spacing w:after="200" w:line="276" w:lineRule="auto"/>
      <w:ind w:left="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Styl2">
    <w:name w:val="Styl2"/>
    <w:basedOn w:val="Zaczniki"/>
    <w:link w:val="Styl2Znak"/>
    <w:rsid w:val="001831A3"/>
    <w:pPr>
      <w:tabs>
        <w:tab w:val="clear" w:pos="284"/>
        <w:tab w:val="left" w:pos="1560"/>
      </w:tabs>
      <w:jc w:val="left"/>
    </w:pPr>
  </w:style>
  <w:style w:type="character" w:customStyle="1" w:styleId="ZacznikiZnak">
    <w:name w:val="Załączniki Znak"/>
    <w:link w:val="Zaczniki"/>
    <w:rsid w:val="001831A3"/>
    <w:rPr>
      <w:rFonts w:ascii="Arial" w:eastAsia="Arial" w:hAnsi="Arial"/>
    </w:rPr>
  </w:style>
  <w:style w:type="character" w:customStyle="1" w:styleId="Styl2Znak">
    <w:name w:val="Styl2 Znak"/>
    <w:link w:val="Styl2"/>
    <w:rsid w:val="001831A3"/>
    <w:rPr>
      <w:rFonts w:ascii="Arial" w:eastAsia="Arial" w:hAnsi="Arial"/>
    </w:rPr>
  </w:style>
  <w:style w:type="paragraph" w:customStyle="1" w:styleId="Inspiracjawstopce">
    <w:name w:val="Inspiracja w stopce"/>
    <w:basedOn w:val="Tekstpodstawowyzwciciem"/>
    <w:link w:val="InspiracjawstopceZnak"/>
    <w:qFormat/>
    <w:rsid w:val="001831A3"/>
    <w:pPr>
      <w:spacing w:before="160" w:line="360" w:lineRule="auto"/>
      <w:ind w:firstLine="357"/>
      <w:jc w:val="center"/>
    </w:pPr>
    <w:rPr>
      <w:rFonts w:ascii="Arial" w:eastAsia="Arial" w:hAnsi="Arial"/>
      <w:noProof w:val="0"/>
      <w:color w:val="1F497D"/>
      <w:sz w:val="20"/>
      <w:szCs w:val="20"/>
    </w:rPr>
  </w:style>
  <w:style w:type="character" w:customStyle="1" w:styleId="InspiracjawstopceZnak">
    <w:name w:val="Inspiracja w stopce Znak"/>
    <w:link w:val="Inspiracjawstopce"/>
    <w:rsid w:val="001831A3"/>
    <w:rPr>
      <w:rFonts w:ascii="Arial" w:eastAsia="Arial" w:hAnsi="Arial"/>
      <w:color w:val="1F497D"/>
    </w:rPr>
  </w:style>
  <w:style w:type="paragraph" w:customStyle="1" w:styleId="HEADER1">
    <w:name w:val="HEADER1"/>
    <w:basedOn w:val="Normalny"/>
    <w:rsid w:val="001831A3"/>
    <w:pPr>
      <w:spacing w:after="141" w:line="240" w:lineRule="auto"/>
    </w:pPr>
    <w:rPr>
      <w:rFonts w:ascii="Arial" w:eastAsia="Times New Roman" w:hAnsi="Arial"/>
      <w:b/>
      <w:sz w:val="32"/>
      <w:szCs w:val="20"/>
      <w:lang w:eastAsia="pl-PL"/>
    </w:rPr>
  </w:style>
  <w:style w:type="paragraph" w:customStyle="1" w:styleId="OPIS">
    <w:name w:val="OPIS"/>
    <w:basedOn w:val="Normalny"/>
    <w:rsid w:val="001831A3"/>
    <w:pPr>
      <w:tabs>
        <w:tab w:val="left" w:pos="1134"/>
      </w:tabs>
      <w:spacing w:after="0" w:line="36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paragraph" w:customStyle="1" w:styleId="Style4">
    <w:name w:val="Style4"/>
    <w:basedOn w:val="Normalny"/>
    <w:rsid w:val="001831A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FontStyle30">
    <w:name w:val="Font Style30"/>
    <w:rsid w:val="001831A3"/>
    <w:rPr>
      <w:rFonts w:ascii="Arial" w:hAnsi="Arial" w:cs="Arial"/>
      <w:sz w:val="22"/>
      <w:szCs w:val="22"/>
    </w:rPr>
  </w:style>
  <w:style w:type="character" w:styleId="Wyrnieniedelikatne">
    <w:name w:val="Subtle Emphasis"/>
    <w:uiPriority w:val="19"/>
    <w:qFormat/>
    <w:rsid w:val="001831A3"/>
    <w:rPr>
      <w:i/>
      <w:iCs/>
      <w:color w:val="808080"/>
    </w:rPr>
  </w:style>
  <w:style w:type="paragraph" w:customStyle="1" w:styleId="NagwekI">
    <w:name w:val="Nagłówek I"/>
    <w:basedOn w:val="Nagwek1"/>
    <w:rsid w:val="001831A3"/>
    <w:pPr>
      <w:numPr>
        <w:ilvl w:val="1"/>
      </w:numPr>
      <w:tabs>
        <w:tab w:val="num" w:pos="360"/>
      </w:tabs>
      <w:spacing w:before="360" w:after="360" w:line="264" w:lineRule="auto"/>
      <w:ind w:left="360" w:hanging="360"/>
      <w:jc w:val="both"/>
    </w:pPr>
    <w:rPr>
      <w:rFonts w:ascii="Tahoma" w:hAnsi="Tahoma" w:cs="Arial"/>
      <w:bCs/>
      <w:iCs/>
      <w:szCs w:val="24"/>
    </w:rPr>
  </w:style>
  <w:style w:type="character" w:customStyle="1" w:styleId="apple-style-span">
    <w:name w:val="apple-style-span"/>
    <w:rsid w:val="001831A3"/>
  </w:style>
  <w:style w:type="paragraph" w:customStyle="1" w:styleId="Tekstpodstawowywcity31">
    <w:name w:val="Tekst podstawowy wcięty 31"/>
    <w:basedOn w:val="Normalny"/>
    <w:uiPriority w:val="99"/>
    <w:rsid w:val="001831A3"/>
    <w:pPr>
      <w:overflowPunct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1831A3"/>
    <w:pPr>
      <w:tabs>
        <w:tab w:val="left" w:pos="993"/>
      </w:tabs>
      <w:overflowPunct w:val="0"/>
      <w:autoSpaceDE w:val="0"/>
      <w:autoSpaceDN w:val="0"/>
      <w:adjustRightInd w:val="0"/>
      <w:spacing w:after="0" w:line="360" w:lineRule="auto"/>
      <w:ind w:left="851" w:firstLine="56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-kontynuacja">
    <w:name w:val="List Continue"/>
    <w:basedOn w:val="Normalny"/>
    <w:uiPriority w:val="99"/>
    <w:rsid w:val="001831A3"/>
    <w:pPr>
      <w:spacing w:after="120" w:line="276" w:lineRule="auto"/>
      <w:ind w:left="283"/>
      <w:contextualSpacing/>
      <w:jc w:val="both"/>
    </w:pPr>
    <w:rPr>
      <w:rFonts w:ascii="Tahoma" w:eastAsia="Times New Roman" w:hAnsi="Tahoma"/>
      <w:sz w:val="22"/>
      <w:lang w:val="en-US"/>
    </w:rPr>
  </w:style>
  <w:style w:type="paragraph" w:customStyle="1" w:styleId="Lista1">
    <w:name w:val="Lista1"/>
    <w:basedOn w:val="Normalny"/>
    <w:uiPriority w:val="99"/>
    <w:rsid w:val="001831A3"/>
    <w:pPr>
      <w:numPr>
        <w:numId w:val="24"/>
      </w:numPr>
      <w:spacing w:after="0" w:line="240" w:lineRule="auto"/>
      <w:jc w:val="both"/>
    </w:pPr>
    <w:rPr>
      <w:rFonts w:ascii="Tahoma" w:eastAsia="Times New Roman" w:hAnsi="Tahoma"/>
      <w:b/>
      <w:sz w:val="22"/>
      <w:szCs w:val="24"/>
      <w:u w:val="single"/>
      <w:lang w:eastAsia="pl-PL"/>
    </w:rPr>
  </w:style>
  <w:style w:type="paragraph" w:customStyle="1" w:styleId="tekst">
    <w:name w:val="tekst"/>
    <w:basedOn w:val="Normalny"/>
    <w:uiPriority w:val="99"/>
    <w:rsid w:val="001831A3"/>
    <w:pPr>
      <w:spacing w:after="120" w:line="320" w:lineRule="exact"/>
      <w:ind w:firstLine="567"/>
      <w:jc w:val="both"/>
    </w:pPr>
    <w:rPr>
      <w:rFonts w:ascii="Arial" w:eastAsia="Times New Roman" w:hAnsi="Arial" w:cs="Arial"/>
      <w:bCs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1831A3"/>
    <w:pPr>
      <w:widowControl w:val="0"/>
      <w:spacing w:after="0" w:line="360" w:lineRule="auto"/>
      <w:jc w:val="both"/>
      <w:textAlignment w:val="baseline"/>
    </w:pPr>
    <w:rPr>
      <w:rFonts w:ascii="Arial" w:eastAsia="Times New Roman" w:hAnsi="Arial"/>
      <w:sz w:val="24"/>
      <w:szCs w:val="24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1831A3"/>
    <w:pPr>
      <w:suppressAutoHyphens/>
      <w:spacing w:after="120" w:line="480" w:lineRule="auto"/>
      <w:ind w:left="283"/>
      <w:jc w:val="both"/>
    </w:pPr>
    <w:rPr>
      <w:rFonts w:ascii="Tahoma" w:eastAsia="Times New Roman" w:hAnsi="Tahoma"/>
      <w:sz w:val="20"/>
      <w:szCs w:val="20"/>
      <w:lang w:eastAsia="ar-SA"/>
    </w:rPr>
  </w:style>
  <w:style w:type="paragraph" w:customStyle="1" w:styleId="WW-Pozdrowienie1">
    <w:name w:val="WW-Pozdrowienie1"/>
    <w:basedOn w:val="Normalny"/>
    <w:qFormat/>
    <w:rsid w:val="001831A3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tabelka9pogrubienie">
    <w:name w:val="tabelka 9 pogrubienie"/>
    <w:basedOn w:val="Normalny"/>
    <w:rsid w:val="001831A3"/>
    <w:pPr>
      <w:spacing w:after="0" w:line="240" w:lineRule="auto"/>
      <w:ind w:left="67"/>
    </w:pPr>
    <w:rPr>
      <w:rFonts w:ascii="Arial" w:eastAsia="Times New Roman" w:hAnsi="Arial"/>
      <w:b/>
      <w:bCs/>
      <w:sz w:val="18"/>
      <w:szCs w:val="20"/>
      <w:lang w:eastAsia="pl-PL"/>
    </w:rPr>
  </w:style>
  <w:style w:type="paragraph" w:customStyle="1" w:styleId="Normal">
    <w:name w:val="[Normal]"/>
    <w:rsid w:val="001831A3"/>
    <w:rPr>
      <w:rFonts w:ascii="Arial" w:eastAsia="Arial" w:hAnsi="Arial"/>
      <w:noProof/>
      <w:sz w:val="24"/>
      <w:lang w:val="en-US" w:eastAsia="en-US"/>
    </w:rPr>
  </w:style>
  <w:style w:type="paragraph" w:customStyle="1" w:styleId="Style70">
    <w:name w:val="Style7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6">
    <w:name w:val="Font Style16"/>
    <w:rsid w:val="001831A3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rsid w:val="001831A3"/>
    <w:rPr>
      <w:rFonts w:ascii="Times New Roman" w:hAnsi="Times New Roman" w:cs="Times New Roman"/>
      <w:b/>
      <w:bCs/>
      <w:sz w:val="22"/>
      <w:szCs w:val="22"/>
    </w:rPr>
  </w:style>
  <w:style w:type="paragraph" w:styleId="Spisilustracji">
    <w:name w:val="table of figures"/>
    <w:basedOn w:val="Normalny"/>
    <w:next w:val="Normalny"/>
    <w:uiPriority w:val="99"/>
    <w:unhideWhenUsed/>
    <w:rsid w:val="001831A3"/>
    <w:pPr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numbering" w:customStyle="1" w:styleId="Styl3">
    <w:name w:val="Styl3"/>
    <w:uiPriority w:val="99"/>
    <w:rsid w:val="001831A3"/>
    <w:pPr>
      <w:numPr>
        <w:numId w:val="25"/>
      </w:numPr>
    </w:pPr>
  </w:style>
  <w:style w:type="paragraph" w:customStyle="1" w:styleId="BMKBodyText">
    <w:name w:val="BMK Body Text"/>
    <w:rsid w:val="001831A3"/>
    <w:pPr>
      <w:spacing w:after="240"/>
      <w:jc w:val="both"/>
    </w:pPr>
    <w:rPr>
      <w:rFonts w:ascii="Times New Roman" w:eastAsia="Times New Roman" w:hAnsi="Times New Roman"/>
      <w:sz w:val="22"/>
      <w:lang w:val="en-GB" w:eastAsia="en-US"/>
    </w:rPr>
  </w:style>
  <w:style w:type="paragraph" w:customStyle="1" w:styleId="BMKHeading1">
    <w:name w:val="BMK Heading 1"/>
    <w:basedOn w:val="BMKBodyText"/>
    <w:next w:val="Normalny"/>
    <w:rsid w:val="001831A3"/>
    <w:pPr>
      <w:numPr>
        <w:numId w:val="26"/>
      </w:numPr>
      <w:outlineLvl w:val="0"/>
    </w:pPr>
    <w:rPr>
      <w:b/>
      <w:caps/>
      <w:szCs w:val="22"/>
    </w:rPr>
  </w:style>
  <w:style w:type="paragraph" w:customStyle="1" w:styleId="BMKHeading2">
    <w:name w:val="BMK Heading 2"/>
    <w:basedOn w:val="BMKHeading1"/>
    <w:next w:val="Normalny"/>
    <w:rsid w:val="001831A3"/>
    <w:pPr>
      <w:numPr>
        <w:ilvl w:val="1"/>
      </w:numPr>
      <w:outlineLvl w:val="1"/>
    </w:pPr>
    <w:rPr>
      <w:bCs/>
      <w:caps w:val="0"/>
    </w:rPr>
  </w:style>
  <w:style w:type="paragraph" w:customStyle="1" w:styleId="BMKHeading3">
    <w:name w:val="BMK Heading 3"/>
    <w:basedOn w:val="BMKHeading2"/>
    <w:next w:val="Normalny"/>
    <w:rsid w:val="001831A3"/>
    <w:pPr>
      <w:numPr>
        <w:ilvl w:val="2"/>
      </w:numPr>
      <w:outlineLvl w:val="2"/>
    </w:pPr>
    <w:rPr>
      <w:b w:val="0"/>
      <w:bCs w:val="0"/>
    </w:rPr>
  </w:style>
  <w:style w:type="paragraph" w:customStyle="1" w:styleId="BMKHeading4">
    <w:name w:val="BMK Heading 4"/>
    <w:basedOn w:val="BMKHeading3"/>
    <w:next w:val="Normalny"/>
    <w:rsid w:val="001831A3"/>
    <w:pPr>
      <w:numPr>
        <w:ilvl w:val="3"/>
      </w:numPr>
      <w:outlineLvl w:val="3"/>
    </w:pPr>
  </w:style>
  <w:style w:type="paragraph" w:customStyle="1" w:styleId="BMKHeading5">
    <w:name w:val="BMK Heading 5"/>
    <w:basedOn w:val="BMKHeading4"/>
    <w:rsid w:val="001831A3"/>
    <w:pPr>
      <w:numPr>
        <w:ilvl w:val="4"/>
      </w:numPr>
      <w:outlineLvl w:val="4"/>
    </w:pPr>
  </w:style>
  <w:style w:type="paragraph" w:customStyle="1" w:styleId="BMKHeading6">
    <w:name w:val="BMK Heading 6"/>
    <w:basedOn w:val="BMKHeading5"/>
    <w:rsid w:val="001831A3"/>
    <w:pPr>
      <w:numPr>
        <w:ilvl w:val="5"/>
      </w:numPr>
      <w:outlineLvl w:val="5"/>
    </w:pPr>
  </w:style>
  <w:style w:type="paragraph" w:customStyle="1" w:styleId="BMKHeading7">
    <w:name w:val="BMK Heading 7"/>
    <w:basedOn w:val="BMKHeading6"/>
    <w:rsid w:val="001831A3"/>
    <w:pPr>
      <w:numPr>
        <w:ilvl w:val="6"/>
      </w:numPr>
      <w:outlineLvl w:val="6"/>
    </w:pPr>
  </w:style>
  <w:style w:type="paragraph" w:customStyle="1" w:styleId="Frakon-Tekst">
    <w:name w:val="Frakon - Tekst"/>
    <w:basedOn w:val="Normalny"/>
    <w:link w:val="Frakon-TekstZnak"/>
    <w:rsid w:val="001831A3"/>
    <w:pPr>
      <w:jc w:val="both"/>
    </w:pPr>
    <w:rPr>
      <w:rFonts w:ascii="Calibri" w:hAnsi="Calibri"/>
      <w:sz w:val="20"/>
    </w:rPr>
  </w:style>
  <w:style w:type="character" w:customStyle="1" w:styleId="Frakon-TekstZnak">
    <w:name w:val="Frakon - Tekst Znak"/>
    <w:link w:val="Frakon-Tekst"/>
    <w:rsid w:val="001831A3"/>
    <w:rPr>
      <w:szCs w:val="22"/>
      <w:lang w:eastAsia="en-US"/>
    </w:rPr>
  </w:style>
  <w:style w:type="paragraph" w:customStyle="1" w:styleId="conttxtnag">
    <w:name w:val="cont_txt_nag"/>
    <w:basedOn w:val="Normalny"/>
    <w:rsid w:val="001831A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54080"/>
      <w:sz w:val="18"/>
      <w:szCs w:val="18"/>
      <w:lang w:eastAsia="pl-PL"/>
    </w:rPr>
  </w:style>
  <w:style w:type="table" w:customStyle="1" w:styleId="TableGrid">
    <w:name w:val="TableGrid"/>
    <w:rsid w:val="00EF290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1Znak">
    <w:name w:val="Styl1 Znak"/>
    <w:basedOn w:val="Domylnaczcionkaakapitu"/>
    <w:link w:val="Styl1"/>
    <w:uiPriority w:val="99"/>
    <w:locked/>
    <w:rsid w:val="00E752C4"/>
    <w:rPr>
      <w:rFonts w:ascii="Arial Narrow" w:eastAsia="Times New Roman" w:hAnsi="Arial Narrow"/>
      <w:bCs/>
      <w:iCs/>
      <w:smallCaps/>
      <w:sz w:val="22"/>
      <w:szCs w:val="22"/>
    </w:rPr>
  </w:style>
  <w:style w:type="character" w:customStyle="1" w:styleId="Nagwek40">
    <w:name w:val="Nagłówek #4_"/>
    <w:basedOn w:val="Domylnaczcionkaakapitu"/>
    <w:link w:val="Nagwek41"/>
    <w:locked/>
    <w:rsid w:val="00D07A7B"/>
    <w:rPr>
      <w:rFonts w:ascii="Microsoft Sans Serif" w:eastAsia="Microsoft Sans Serif" w:hAnsi="Microsoft Sans Serif" w:cs="Microsoft Sans Serif"/>
      <w:b/>
      <w:bCs/>
      <w:sz w:val="18"/>
      <w:szCs w:val="18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D07A7B"/>
    <w:pPr>
      <w:widowControl w:val="0"/>
      <w:shd w:val="clear" w:color="auto" w:fill="FFFFFF"/>
      <w:spacing w:after="540" w:line="0" w:lineRule="atLeast"/>
      <w:jc w:val="both"/>
      <w:outlineLvl w:val="3"/>
    </w:pPr>
    <w:rPr>
      <w:rFonts w:ascii="Microsoft Sans Serif" w:eastAsia="Microsoft Sans Serif" w:hAnsi="Microsoft Sans Serif" w:cs="Microsoft Sans Serif"/>
      <w:b/>
      <w:bCs/>
      <w:sz w:val="18"/>
      <w:szCs w:val="18"/>
      <w:lang w:eastAsia="pl-PL"/>
    </w:rPr>
  </w:style>
  <w:style w:type="character" w:customStyle="1" w:styleId="Teksttreci2">
    <w:name w:val="Tekst treści (2)"/>
    <w:basedOn w:val="Domylnaczcionkaakapitu"/>
    <w:rsid w:val="00D07A7B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222222"/>
      <w:spacing w:val="0"/>
      <w:w w:val="100"/>
      <w:position w:val="0"/>
      <w:sz w:val="18"/>
      <w:szCs w:val="18"/>
      <w:u w:val="none"/>
      <w:effect w:val="none"/>
      <w:lang w:val="pl-PL" w:eastAsia="pl-PL" w:bidi="pl-PL"/>
    </w:rPr>
  </w:style>
  <w:style w:type="character" w:customStyle="1" w:styleId="Teksttreci2Maelitery">
    <w:name w:val="Tekst treści (2) + Małe litery"/>
    <w:basedOn w:val="Domylnaczcionkaakapitu"/>
    <w:rsid w:val="00D07A7B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/>
      <w:strike w:val="0"/>
      <w:dstrike w:val="0"/>
      <w:color w:val="222222"/>
      <w:spacing w:val="0"/>
      <w:w w:val="100"/>
      <w:position w:val="0"/>
      <w:sz w:val="18"/>
      <w:szCs w:val="18"/>
      <w:u w:val="none"/>
      <w:effect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63903AA4EB0E48BA2C677DE367BD6F" ma:contentTypeVersion="15" ma:contentTypeDescription="Crée un document." ma:contentTypeScope="" ma:versionID="99c0ea8904ca32a8dd1458e4a6b9236d">
  <xsd:schema xmlns:xsd="http://www.w3.org/2001/XMLSchema" xmlns:xs="http://www.w3.org/2001/XMLSchema" xmlns:p="http://schemas.microsoft.com/office/2006/metadata/properties" xmlns:ns1="http://schemas.microsoft.com/sharepoint/v3" xmlns:ns3="d03e3c0c-022e-4373-819a-91f8f86384ed" xmlns:ns4="82672be6-79d5-4cef-84a8-6ff94b1a050b" targetNamespace="http://schemas.microsoft.com/office/2006/metadata/properties" ma:root="true" ma:fieldsID="3ade04d4fb031e7e2287c1a7186001ae" ns1:_="" ns3:_="" ns4:_="">
    <xsd:import namespace="http://schemas.microsoft.com/sharepoint/v3"/>
    <xsd:import namespace="d03e3c0c-022e-4373-819a-91f8f86384ed"/>
    <xsd:import namespace="82672be6-79d5-4cef-84a8-6ff94b1a050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1:_ip_UnifiedCompliancePolicyProperties" minOccurs="0"/>
                <xsd:element ref="ns1:_ip_UnifiedCompliancePolicyUIAc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e3c0c-022e-4373-819a-91f8f86384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72be6-79d5-4cef-84a8-6ff94b1a05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2EDC2-B1DB-47BD-A63B-81075252DE7C}">
  <ds:schemaRefs>
    <ds:schemaRef ds:uri="http://schemas.microsoft.com/sharepoint/v3"/>
    <ds:schemaRef ds:uri="http://purl.org/dc/dcmitype/"/>
    <ds:schemaRef ds:uri="http://purl.org/dc/elements/1.1/"/>
    <ds:schemaRef ds:uri="d03e3c0c-022e-4373-819a-91f8f86384ed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82672be6-79d5-4cef-84a8-6ff94b1a050b"/>
  </ds:schemaRefs>
</ds:datastoreItem>
</file>

<file path=customXml/itemProps2.xml><?xml version="1.0" encoding="utf-8"?>
<ds:datastoreItem xmlns:ds="http://schemas.openxmlformats.org/officeDocument/2006/customXml" ds:itemID="{79AB7618-4193-4C7C-BE1E-52452A7838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196CC-48DF-49DA-8B2D-1FB4B0ED3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03e3c0c-022e-4373-819a-91f8f86384ed"/>
    <ds:schemaRef ds:uri="82672be6-79d5-4cef-84a8-6ff94b1a05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7D0A91-7E4E-4A46-8D35-CE578799F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237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Links>
    <vt:vector size="264" baseType="variant">
      <vt:variant>
        <vt:i4>1179648</vt:i4>
      </vt:variant>
      <vt:variant>
        <vt:i4>237</vt:i4>
      </vt:variant>
      <vt:variant>
        <vt:i4>0</vt:i4>
      </vt:variant>
      <vt:variant>
        <vt:i4>5</vt:i4>
      </vt:variant>
      <vt:variant>
        <vt:lpwstr>http://isap.sejm.gov.pl/isap.nsf/DocDetails.xsp?id=WDU20200000797</vt:lpwstr>
      </vt:variant>
      <vt:variant>
        <vt:lpwstr/>
      </vt:variant>
      <vt:variant>
        <vt:i4>6815802</vt:i4>
      </vt:variant>
      <vt:variant>
        <vt:i4>231</vt:i4>
      </vt:variant>
      <vt:variant>
        <vt:i4>0</vt:i4>
      </vt:variant>
      <vt:variant>
        <vt:i4>5</vt:i4>
      </vt:variant>
      <vt:variant>
        <vt:lpwstr>http://prawo.sejm.gov.pl/isap.nsf/DocDetails.xsp?id=WDU20180002142</vt:lpwstr>
      </vt:variant>
      <vt:variant>
        <vt:lpwstr/>
      </vt:variant>
      <vt:variant>
        <vt:i4>7209017</vt:i4>
      </vt:variant>
      <vt:variant>
        <vt:i4>228</vt:i4>
      </vt:variant>
      <vt:variant>
        <vt:i4>0</vt:i4>
      </vt:variant>
      <vt:variant>
        <vt:i4>5</vt:i4>
      </vt:variant>
      <vt:variant>
        <vt:lpwstr>http://prawo.sejm.gov.pl/isap.nsf/DocDetails.xsp?id=WDU20190000742</vt:lpwstr>
      </vt:variant>
      <vt:variant>
        <vt:lpwstr/>
      </vt:variant>
      <vt:variant>
        <vt:i4>7209017</vt:i4>
      </vt:variant>
      <vt:variant>
        <vt:i4>225</vt:i4>
      </vt:variant>
      <vt:variant>
        <vt:i4>0</vt:i4>
      </vt:variant>
      <vt:variant>
        <vt:i4>5</vt:i4>
      </vt:variant>
      <vt:variant>
        <vt:lpwstr>http://prawo.sejm.gov.pl/isap.nsf/DocDetails.xsp?id=WDU20190000742</vt:lpwstr>
      </vt:variant>
      <vt:variant>
        <vt:lpwstr/>
      </vt:variant>
      <vt:variant>
        <vt:i4>7143485</vt:i4>
      </vt:variant>
      <vt:variant>
        <vt:i4>222</vt:i4>
      </vt:variant>
      <vt:variant>
        <vt:i4>0</vt:i4>
      </vt:variant>
      <vt:variant>
        <vt:i4>5</vt:i4>
      </vt:variant>
      <vt:variant>
        <vt:lpwstr>http://prawo.sejm.gov.pl/isap.nsf/DocDetails.xsp?id=WDU20190000701</vt:lpwstr>
      </vt:variant>
      <vt:variant>
        <vt:lpwstr/>
      </vt:variant>
      <vt:variant>
        <vt:i4>7209013</vt:i4>
      </vt:variant>
      <vt:variant>
        <vt:i4>219</vt:i4>
      </vt:variant>
      <vt:variant>
        <vt:i4>0</vt:i4>
      </vt:variant>
      <vt:variant>
        <vt:i4>5</vt:i4>
      </vt:variant>
      <vt:variant>
        <vt:lpwstr>http://prawo.sejm.gov.pl/isap.nsf/DocDetails.xsp?id=WDU20190001396</vt:lpwstr>
      </vt:variant>
      <vt:variant>
        <vt:lpwstr/>
      </vt:variant>
      <vt:variant>
        <vt:i4>7143472</vt:i4>
      </vt:variant>
      <vt:variant>
        <vt:i4>216</vt:i4>
      </vt:variant>
      <vt:variant>
        <vt:i4>0</vt:i4>
      </vt:variant>
      <vt:variant>
        <vt:i4>5</vt:i4>
      </vt:variant>
      <vt:variant>
        <vt:lpwstr>http://prawo.sejm.gov.pl/isap.nsf/DocDetails.xsp?id=WDU20111731034</vt:lpwstr>
      </vt:variant>
      <vt:variant>
        <vt:lpwstr/>
      </vt:variant>
      <vt:variant>
        <vt:i4>7077947</vt:i4>
      </vt:variant>
      <vt:variant>
        <vt:i4>213</vt:i4>
      </vt:variant>
      <vt:variant>
        <vt:i4>0</vt:i4>
      </vt:variant>
      <vt:variant>
        <vt:i4>5</vt:i4>
      </vt:variant>
      <vt:variant>
        <vt:lpwstr>http://prawo.sejm.gov.pl/isap.nsf/DocDetails.xsp?id=WDU20190000067</vt:lpwstr>
      </vt:variant>
      <vt:variant>
        <vt:lpwstr/>
      </vt:variant>
      <vt:variant>
        <vt:i4>1179653</vt:i4>
      </vt:variant>
      <vt:variant>
        <vt:i4>210</vt:i4>
      </vt:variant>
      <vt:variant>
        <vt:i4>0</vt:i4>
      </vt:variant>
      <vt:variant>
        <vt:i4>5</vt:i4>
      </vt:variant>
      <vt:variant>
        <vt:lpwstr>http://isap.sejm.gov.pl/isap.nsf/DocDetails.xsp?id=WDU20200000293</vt:lpwstr>
      </vt:variant>
      <vt:variant>
        <vt:lpwstr/>
      </vt:variant>
      <vt:variant>
        <vt:i4>3080306</vt:i4>
      </vt:variant>
      <vt:variant>
        <vt:i4>207</vt:i4>
      </vt:variant>
      <vt:variant>
        <vt:i4>0</vt:i4>
      </vt:variant>
      <vt:variant>
        <vt:i4>5</vt:i4>
      </vt:variant>
      <vt:variant>
        <vt:lpwstr>https://isap.sejm.gov.pl/isap.nsf/DocDetails.xsp?id=WDU20200001333</vt:lpwstr>
      </vt:variant>
      <vt:variant>
        <vt:lpwstr/>
      </vt:variant>
      <vt:variant>
        <vt:i4>1179700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_Toc63247072</vt:lpwstr>
      </vt:variant>
      <vt:variant>
        <vt:i4>1114164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_Toc63247071</vt:lpwstr>
      </vt:variant>
      <vt:variant>
        <vt:i4>1048628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_Toc63247070</vt:lpwstr>
      </vt:variant>
      <vt:variant>
        <vt:i4>1638453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_Toc63247069</vt:lpwstr>
      </vt:variant>
      <vt:variant>
        <vt:i4>1572917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_Toc63247068</vt:lpwstr>
      </vt:variant>
      <vt:variant>
        <vt:i4>1507381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_Toc63247067</vt:lpwstr>
      </vt:variant>
      <vt:variant>
        <vt:i4>1441845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_Toc63247066</vt:lpwstr>
      </vt:variant>
      <vt:variant>
        <vt:i4>1376309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_Toc63247065</vt:lpwstr>
      </vt:variant>
      <vt:variant>
        <vt:i4>1310773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_Toc63247064</vt:lpwstr>
      </vt:variant>
      <vt:variant>
        <vt:i4>1179701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_Toc63247062</vt:lpwstr>
      </vt:variant>
      <vt:variant>
        <vt:i4>1114165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_Toc63247061</vt:lpwstr>
      </vt:variant>
      <vt:variant>
        <vt:i4>1048629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_Toc63247060</vt:lpwstr>
      </vt:variant>
      <vt:variant>
        <vt:i4>1638454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_Toc63247059</vt:lpwstr>
      </vt:variant>
      <vt:variant>
        <vt:i4>1572918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_Toc63247058</vt:lpwstr>
      </vt:variant>
      <vt:variant>
        <vt:i4>1507382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_Toc63247057</vt:lpwstr>
      </vt:variant>
      <vt:variant>
        <vt:i4>1441846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_Toc63247056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_Toc63247055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_Toc63247054</vt:lpwstr>
      </vt:variant>
      <vt:variant>
        <vt:i4>1245238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_Toc63247053</vt:lpwstr>
      </vt:variant>
      <vt:variant>
        <vt:i4>1179702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_Toc63247052</vt:lpwstr>
      </vt:variant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_Toc63247051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_Toc63247050</vt:lpwstr>
      </vt:variant>
      <vt:variant>
        <vt:i4>1638455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_Toc63247049</vt:lpwstr>
      </vt:variant>
      <vt:variant>
        <vt:i4>1572919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_Toc63247048</vt:lpwstr>
      </vt:variant>
      <vt:variant>
        <vt:i4>1507383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_Toc63247047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_Toc63247046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_Toc63247045</vt:lpwstr>
      </vt:variant>
      <vt:variant>
        <vt:i4>1310775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_Toc63247044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_Toc63247043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_Toc63247042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_Toc63247041</vt:lpwstr>
      </vt:variant>
      <vt:variant>
        <vt:i4>1048631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_Toc63247040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_Toc63247039</vt:lpwstr>
      </vt:variant>
      <vt:variant>
        <vt:i4>1572912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_Toc63247038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RG. Gliński</dc:creator>
  <cp:lastModifiedBy>BOIMP_UJ</cp:lastModifiedBy>
  <cp:revision>14</cp:revision>
  <cp:lastPrinted>2022-07-25T13:49:00Z</cp:lastPrinted>
  <dcterms:created xsi:type="dcterms:W3CDTF">2022-07-09T15:28:00Z</dcterms:created>
  <dcterms:modified xsi:type="dcterms:W3CDTF">2022-07-29T06:52:00Z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PSGUID_SQLSELECT:05f4f15c-66b0-4e58-ae7f-c2d1fe847440:nagl">
    <vt:lpwstr> </vt:lpwstr>
  </property>
  <property fmtid="{D5CDD505-2E9C-101B-9397-08002B2CF9AE}" pid="3" name="BPSGUID_SQLSELECT:2970d29a-0aee-4885-bcf7-94c94ce3aa35:nagl">
    <vt:lpwstr> </vt:lpwstr>
  </property>
  <property fmtid="{D5CDD505-2E9C-101B-9397-08002B2CF9AE}" pid="4" name="BPSGUID_SQLSELECT:6c928173-099a-4759-afb2-9d73f8bfefa8:nagl">
    <vt:lpwstr>od oddania Przedsięwzięcia Inwestycyjnego do użytkowania. Okres gwarancji i rękojmi ulega przedłużeniu o okres od powstania wady do czasu jej usunięcia, a w przypadku wymiany rozpocznie swój bieg na nowo.</vt:lpwstr>
  </property>
  <property fmtid="{D5CDD505-2E9C-101B-9397-08002B2CF9AE}" pid="5" name="BPSGUID_SQLSELECT:8d3486c4-b482-4360-b379-72d0390cb49a:nagl">
    <vt:lpwstr>Przyjmujący zlecenie / zamówienie udziela Zamawiającemu gwarancji jakości oraz rękojmi za wady dostaw i prac od dnia podpisania protokołu odbioru końcowego dostaw i prac na okres</vt:lpwstr>
  </property>
  <property fmtid="{D5CDD505-2E9C-101B-9397-08002B2CF9AE}" pid="6" name="BPSGUID_SQLSELECT:960d1f20-7f90-48d3-8706-d364a40a0f49:nagl">
    <vt:lpwstr> </vt:lpwstr>
  </property>
  <property fmtid="{D5CDD505-2E9C-101B-9397-08002B2CF9AE}" pid="7" name="BPSGUID_SQLSELECT:a12b9d47-f6c2-43a2-bc38-81262f5b8207:nagl">
    <vt:lpwstr>c) Wykonania zabezpieczeń i przestrzegania stosownych przepisów BHP i ochrony środowiska.</vt:lpwstr>
  </property>
  <property fmtid="{D5CDD505-2E9C-101B-9397-08002B2CF9AE}" pid="8" name="BPSGUID_SQLSELECT:f22262bb-6811-44b6-91c6-f39861ff38bd:nagl">
    <vt:lpwstr>przy czym jeżeli przedmiot zamówienia zostanie wykonany przed oddaniem Przedsięwzięcia Inwestycyjnego do użytkowania, zgodnie z przepisami prawa budowlanego, okres rękojmi i gwarancji nie może się skończyć przed</vt:lpwstr>
  </property>
  <property fmtid="{D5CDD505-2E9C-101B-9397-08002B2CF9AE}" pid="9" name="BPSGUID_SUBELEMTEMPLATE_6b4cd933-42ad-4542-a22d-e66e07f4c448_DET_LongText1">
    <vt:lpwstr>Opis przedmiotu zlecenia</vt:lpwstr>
  </property>
  <property fmtid="{D5CDD505-2E9C-101B-9397-08002B2CF9AE}" pid="10" name="BPSGUID_SUBELEMTEMPLATE_6b4cd933-42ad-4542-a22d-e66e07f4c448_DET_LP">
    <vt:lpwstr>Lp</vt:lpwstr>
  </property>
  <property fmtid="{D5CDD505-2E9C-101B-9397-08002B2CF9AE}" pid="11" name="BPSGUID_SUBELEMTEMPLATE_6b4cd933-42ad-4542-a22d-e66e07f4c448_L:DET_Value1">
    <vt:lpwstr>Cena jedn.</vt:lpwstr>
  </property>
  <property fmtid="{D5CDD505-2E9C-101B-9397-08002B2CF9AE}" pid="12" name="BPSGUID_SUBELEMTEMPLATE_6b4cd933-42ad-4542-a22d-e66e07f4c448_L:DET_Value2">
    <vt:lpwstr>Cena netto</vt:lpwstr>
  </property>
  <property fmtid="{D5CDD505-2E9C-101B-9397-08002B2CF9AE}" pid="13" name="BPSGUID_SUBELEMTEMPLATE_6b4cd933-42ad-4542-a22d-e66e07f4c448_L:DET_Value2_SUM">
    <vt:lpwstr>349,17</vt:lpwstr>
  </property>
  <property fmtid="{D5CDD505-2E9C-101B-9397-08002B2CF9AE}" pid="14" name="BPSGUID_SUBELEMTEMPLATE_6b4cd933-42ad-4542-a22d-e66e07f4c448_L:DET_Value3">
    <vt:lpwstr>Ilość</vt:lpwstr>
  </property>
  <property fmtid="{D5CDD505-2E9C-101B-9397-08002B2CF9AE}" pid="15" name="BPSGUID_SUBELEMTEMPLATE_6b4cd933-42ad-4542-a22d-e66e07f4c448_N:DET_Att1">
    <vt:lpwstr>JM</vt:lpwstr>
  </property>
  <property fmtid="{D5CDD505-2E9C-101B-9397-08002B2CF9AE}" pid="16" name="BPS_I:WFD_AttChoose28_ID">
    <vt:lpwstr>3480</vt:lpwstr>
  </property>
  <property fmtid="{D5CDD505-2E9C-101B-9397-08002B2CF9AE}" pid="17" name="BPS_I:WFD_AttChoose4_ID">
    <vt:lpwstr>1,0000</vt:lpwstr>
  </property>
  <property fmtid="{D5CDD505-2E9C-101B-9397-08002B2CF9AE}" pid="18" name="BPS_L:WFD_AttDateTime2_Data zakończenia">
    <vt:lpwstr>2020-10-21</vt:lpwstr>
  </property>
  <property fmtid="{D5CDD505-2E9C-101B-9397-08002B2CF9AE}" pid="19" name="BPS_L:WFD_AttDateTime3_Data rozpoczęcia">
    <vt:lpwstr>2020-10-14</vt:lpwstr>
  </property>
  <property fmtid="{D5CDD505-2E9C-101B-9397-08002B2CF9AE}" pid="20" name="BPS_L:WFD_AttDateTime4_Data podpisania">
    <vt:lpwstr>2020-10-15</vt:lpwstr>
  </property>
  <property fmtid="{D5CDD505-2E9C-101B-9397-08002B2CF9AE}" pid="21" name="BPS_L:WFD_AttDateTime6_W odpowiedzi na Państwa ofertę/cennik z dnia">
    <vt:lpwstr>2020-10-13</vt:lpwstr>
  </property>
  <property fmtid="{D5CDD505-2E9C-101B-9397-08002B2CF9AE}" pid="22" name="BPS_N:WFD_AttChoose12_Nazwa wyświetlana">
    <vt:lpwstr>30 dni</vt:lpwstr>
  </property>
  <property fmtid="{D5CDD505-2E9C-101B-9397-08002B2CF9AE}" pid="23" name="BPS_N:WFD_AttChoose28_Nazwa wyświetlana">
    <vt:lpwstr>3480 - INSTALACJE ELEKTRYCZNE</vt:lpwstr>
  </property>
  <property fmtid="{D5CDD505-2E9C-101B-9397-08002B2CF9AE}" pid="24" name="BPS_N:WFD_AttChoose29_Nazwa wyświetlana">
    <vt:lpwstr/>
  </property>
  <property fmtid="{D5CDD505-2E9C-101B-9397-08002B2CF9AE}" pid="25" name="BPS_N:WFD_AttChoose3_Nazwa wyświetlana">
    <vt:lpwstr>Elektrotechnika Mors Spółka z ograniczoną odpowiedzialnością w Upadłości Układowej</vt:lpwstr>
  </property>
  <property fmtid="{D5CDD505-2E9C-101B-9397-08002B2CF9AE}" pid="26" name="BPS_N:WFD_AttChoose4_Nazwa wyświetlana">
    <vt:lpwstr>PLN</vt:lpwstr>
  </property>
  <property fmtid="{D5CDD505-2E9C-101B-9397-08002B2CF9AE}" pid="27" name="BPS_N:WFD_AttChoose52_Nazwa wyświetlana">
    <vt:lpwstr>Ryczałtowa</vt:lpwstr>
  </property>
  <property fmtid="{D5CDD505-2E9C-101B-9397-08002B2CF9AE}" pid="28" name="BPS_N:WFD_AttChoose53_Nazwa wyświetlana">
    <vt:lpwstr>dokument W-Z potwierdzony przez Przedstawiciela Zamawiającego</vt:lpwstr>
  </property>
  <property fmtid="{D5CDD505-2E9C-101B-9397-08002B2CF9AE}" pid="29" name="BPS_N:WFD_AttChoose5_Nazwa wyświetlana">
    <vt:lpwstr/>
  </property>
  <property fmtid="{D5CDD505-2E9C-101B-9397-08002B2CF9AE}" pid="30" name="BPS_SQLROWTEMPLATE1220_nagl">
    <vt:lpwstr>nagl</vt:lpwstr>
  </property>
  <property fmtid="{D5CDD505-2E9C-101B-9397-08002B2CF9AE}" pid="31" name="BPS_SQLSELECT:1208:nagl_nagl">
    <vt:lpwstr> </vt:lpwstr>
  </property>
  <property fmtid="{D5CDD505-2E9C-101B-9397-08002B2CF9AE}" pid="32" name="BPS_SQLSELECT:1216:nagl_nagl">
    <vt:lpwstr> </vt:lpwstr>
  </property>
  <property fmtid="{D5CDD505-2E9C-101B-9397-08002B2CF9AE}" pid="33" name="BPS_SQLSELECT:1218:nagl_nagl">
    <vt:lpwstr> </vt:lpwstr>
  </property>
  <property fmtid="{D5CDD505-2E9C-101B-9397-08002B2CF9AE}" pid="34" name="BPS_SQLSELECT:1220:nagl_nagl">
    <vt:lpwstr> </vt:lpwstr>
  </property>
  <property fmtid="{D5CDD505-2E9C-101B-9397-08002B2CF9AE}" pid="35" name="BPS_SUBELEMTEMPLATE1209_DET_Att1">
    <vt:lpwstr>JM</vt:lpwstr>
  </property>
  <property fmtid="{D5CDD505-2E9C-101B-9397-08002B2CF9AE}" pid="36" name="BPS_SUBELEMTEMPLATE1209_DET_LongText1">
    <vt:lpwstr>Opis przedmiotu zlecenia</vt:lpwstr>
  </property>
  <property fmtid="{D5CDD505-2E9C-101B-9397-08002B2CF9AE}" pid="37" name="BPS_SUBELEMTEMPLATE1209_DET_LP">
    <vt:lpwstr>Lp</vt:lpwstr>
  </property>
  <property fmtid="{D5CDD505-2E9C-101B-9397-08002B2CF9AE}" pid="38" name="BPS_SUBELEMTEMPLATE1209_DET_Value1">
    <vt:lpwstr>Cena jedn. usługi</vt:lpwstr>
  </property>
  <property fmtid="{D5CDD505-2E9C-101B-9397-08002B2CF9AE}" pid="39" name="BPS_SUBELEMTEMPLATE1209_DET_Value2">
    <vt:lpwstr>Cena usługi (netto)</vt:lpwstr>
  </property>
  <property fmtid="{D5CDD505-2E9C-101B-9397-08002B2CF9AE}" pid="40" name="BPS_SUBELEMTEMPLATE1209_DET_Value3">
    <vt:lpwstr>Ilość usługi</vt:lpwstr>
  </property>
  <property fmtid="{D5CDD505-2E9C-101B-9397-08002B2CF9AE}" pid="41" name="BPS_WFD_AttDateTime2_Data zakończenia">
    <vt:lpwstr>2020-10-21</vt:lpwstr>
  </property>
  <property fmtid="{D5CDD505-2E9C-101B-9397-08002B2CF9AE}" pid="42" name="BPS_WFD_AttDateTime3_Data rozpoczęcia">
    <vt:lpwstr>2020-10-14</vt:lpwstr>
  </property>
  <property fmtid="{D5CDD505-2E9C-101B-9397-08002B2CF9AE}" pid="43" name="BPS_WFD_AttDateTime6_W odpowiedzi na Państwa ofertę/cennik z dnia">
    <vt:lpwstr>2020-10-13</vt:lpwstr>
  </property>
  <property fmtid="{D5CDD505-2E9C-101B-9397-08002B2CF9AE}" pid="44" name="BPS_WFD_AttLong5_Opis zlecenia">
    <vt:lpwstr>uprzejmie prosimy o przyjęcie zamówienia na dostawę</vt:lpwstr>
  </property>
  <property fmtid="{D5CDD505-2E9C-101B-9397-08002B2CF9AE}" pid="45" name="BPS_WFD_AttLong6_Postanowienie 5">
    <vt:lpwstr> </vt:lpwstr>
  </property>
  <property fmtid="{D5CDD505-2E9C-101B-9397-08002B2CF9AE}" pid="46" name="BPS_WFD_AttText1_Kontrahent - NIP">
    <vt:lpwstr>9581322944</vt:lpwstr>
  </property>
  <property fmtid="{D5CDD505-2E9C-101B-9397-08002B2CF9AE}" pid="47" name="BPS_WFD_AttText2_Kontrahent - Miasto">
    <vt:lpwstr>Gdynia</vt:lpwstr>
  </property>
  <property fmtid="{D5CDD505-2E9C-101B-9397-08002B2CF9AE}" pid="48" name="BPS_WFD_AttText37_Nazwa (do umowy)">
    <vt:lpwstr>MPS PUSZCZA MARIAŃSKA</vt:lpwstr>
  </property>
  <property fmtid="{D5CDD505-2E9C-101B-9397-08002B2CF9AE}" pid="49" name="BPS_WFD_AttText39_Miasto">
    <vt:lpwstr> </vt:lpwstr>
  </property>
  <property fmtid="{D5CDD505-2E9C-101B-9397-08002B2CF9AE}" pid="50" name="BPS_WFD_AttText3_Kontrahent - Kod pocztowy">
    <vt:lpwstr>81-061</vt:lpwstr>
  </property>
  <property fmtid="{D5CDD505-2E9C-101B-9397-08002B2CF9AE}" pid="51" name="BPS_WFD_AttText40_Adres">
    <vt:lpwstr> </vt:lpwstr>
  </property>
  <property fmtid="{D5CDD505-2E9C-101B-9397-08002B2CF9AE}" pid="52" name="BPS_WFD_AttText41_e-mail">
    <vt:lpwstr> </vt:lpwstr>
  </property>
  <property fmtid="{D5CDD505-2E9C-101B-9397-08002B2CF9AE}" pid="53" name="BPS_WFD_AttText42_Zobowiązanie 2.1">
    <vt:lpwstr> </vt:lpwstr>
  </property>
  <property fmtid="{D5CDD505-2E9C-101B-9397-08002B2CF9AE}" pid="54" name="BPS_WFD_AttText43_Telefon">
    <vt:lpwstr> </vt:lpwstr>
  </property>
  <property fmtid="{D5CDD505-2E9C-101B-9397-08002B2CF9AE}" pid="55" name="BPS_WFD_AttText44_Zobowiązanie 2.3">
    <vt:lpwstr> </vt:lpwstr>
  </property>
  <property fmtid="{D5CDD505-2E9C-101B-9397-08002B2CF9AE}" pid="56" name="BPS_WFD_AttText46_Postanowienie 1.3">
    <vt:lpwstr>protokół odbioru potwierdzony przez Przedstawiciela Zamawiającego</vt:lpwstr>
  </property>
  <property fmtid="{D5CDD505-2E9C-101B-9397-08002B2CF9AE}" pid="57" name="BPS_WFD_AttText48_Nowe konto bankowe">
    <vt:lpwstr> </vt:lpwstr>
  </property>
  <property fmtid="{D5CDD505-2E9C-101B-9397-08002B2CF9AE}" pid="58" name="BPS_WFD_AttText4_Nazwa projektu">
    <vt:lpwstr>MPS PUSZCZA MIARIAŃSKA</vt:lpwstr>
  </property>
  <property fmtid="{D5CDD505-2E9C-101B-9397-08002B2CF9AE}" pid="59" name="BPS_WFD_AttText5_Kontrahent - Ulica">
    <vt:lpwstr>ul. Hutnicza 33</vt:lpwstr>
  </property>
  <property fmtid="{D5CDD505-2E9C-101B-9397-08002B2CF9AE}" pid="60" name="BPS_WFD_Signature_Sygnatura">
    <vt:lpwstr>P000620/ZLE/15942/2020</vt:lpwstr>
  </property>
  <property fmtid="{D5CDD505-2E9C-101B-9397-08002B2CF9AE}" pid="61" name="ContentTypeId">
    <vt:lpwstr>0x0101002363903AA4EB0E48BA2C677DE367BD6F</vt:lpwstr>
  </property>
  <property fmtid="{D5CDD505-2E9C-101B-9397-08002B2CF9AE}" pid="62" name="SPSSource">
    <vt:lpwstr>http://ax-sps01/Webcon/bazaumow/_layouts/15/webcon/ImageHandler.ashx?ATT_ID=720008</vt:lpwstr>
  </property>
  <property fmtid="{D5CDD505-2E9C-101B-9397-08002B2CF9AE}" pid="63" name="WFD_ID">
    <vt:lpwstr>700942</vt:lpwstr>
  </property>
</Properties>
</file>